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FF0" w:rsidRDefault="000B6FF0" w:rsidP="00F43BA2">
      <w:pPr>
        <w:autoSpaceDE w:val="0"/>
        <w:autoSpaceDN w:val="0"/>
        <w:adjustRightInd w:val="0"/>
        <w:ind w:right="-284"/>
      </w:pPr>
    </w:p>
    <w:p w:rsidR="000B6FF0" w:rsidRPr="00BA57EE" w:rsidRDefault="000B6FF0" w:rsidP="000B6FF0">
      <w:pPr>
        <w:autoSpaceDE w:val="0"/>
        <w:autoSpaceDN w:val="0"/>
        <w:adjustRightInd w:val="0"/>
        <w:ind w:right="-284"/>
        <w:jc w:val="center"/>
      </w:pPr>
      <w:r w:rsidRPr="00BA57EE">
        <w:t>МУНИЦИПАЛЬНОЕ ОБРАЗОВАНИЕ</w:t>
      </w:r>
    </w:p>
    <w:p w:rsidR="000B6FF0" w:rsidRPr="00BA57EE" w:rsidRDefault="000B6FF0" w:rsidP="000B6FF0">
      <w:pPr>
        <w:autoSpaceDE w:val="0"/>
        <w:autoSpaceDN w:val="0"/>
        <w:adjustRightInd w:val="0"/>
        <w:ind w:right="-284"/>
        <w:jc w:val="center"/>
      </w:pPr>
      <w:r w:rsidRPr="00BA57EE">
        <w:t>ГОРОДСКОЙ ОКРУГ СУРГУТ</w:t>
      </w:r>
    </w:p>
    <w:p w:rsidR="000B6FF0" w:rsidRPr="00BA57EE" w:rsidRDefault="000B6FF0" w:rsidP="000B6FF0">
      <w:pPr>
        <w:autoSpaceDE w:val="0"/>
        <w:autoSpaceDN w:val="0"/>
        <w:adjustRightInd w:val="0"/>
        <w:ind w:right="-284"/>
        <w:jc w:val="center"/>
      </w:pPr>
      <w:r w:rsidRPr="00BA57EE">
        <w:t>ХАНТЫ-МАНСИЙСКОГО АВТОНОМНОГО ОКРУГА - ЮГРЫ</w:t>
      </w: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АДМИНИСТРАЦИЯ ГОРОДА</w:t>
      </w:r>
    </w:p>
    <w:p w:rsidR="000B6FF0" w:rsidRPr="00BA57EE" w:rsidRDefault="000B6FF0" w:rsidP="000B6FF0">
      <w:pPr>
        <w:keepNext/>
        <w:autoSpaceDE w:val="0"/>
        <w:autoSpaceDN w:val="0"/>
        <w:adjustRightInd w:val="0"/>
        <w:jc w:val="center"/>
      </w:pPr>
      <w:r w:rsidRPr="00BA57EE">
        <w:t>ДЕПАРТАМЕНТ АРХИТЕКТУРЫ</w:t>
      </w: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И ГРАДОСТРОИТЕЛЬСТВА</w:t>
      </w: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ПРОТОКОЛ</w:t>
      </w:r>
    </w:p>
    <w:p w:rsidR="000B6FF0" w:rsidRPr="00BA57EE" w:rsidRDefault="000B6FF0" w:rsidP="0049444A">
      <w:pPr>
        <w:autoSpaceDE w:val="0"/>
        <w:autoSpaceDN w:val="0"/>
        <w:adjustRightInd w:val="0"/>
        <w:jc w:val="center"/>
      </w:pPr>
      <w:r w:rsidRPr="00BA57EE">
        <w:t>публичных слушаний</w:t>
      </w:r>
    </w:p>
    <w:p w:rsidR="000B6FF0" w:rsidRDefault="000B6FF0" w:rsidP="000B6FF0">
      <w:pPr>
        <w:autoSpaceDE w:val="0"/>
        <w:autoSpaceDN w:val="0"/>
        <w:adjustRightInd w:val="0"/>
        <w:jc w:val="both"/>
      </w:pPr>
    </w:p>
    <w:p w:rsidR="00B0700F" w:rsidRDefault="00B0700F" w:rsidP="000B6FF0">
      <w:pPr>
        <w:autoSpaceDE w:val="0"/>
        <w:autoSpaceDN w:val="0"/>
        <w:adjustRightInd w:val="0"/>
        <w:jc w:val="both"/>
      </w:pPr>
    </w:p>
    <w:p w:rsidR="000B6FF0" w:rsidRPr="00BA57EE" w:rsidRDefault="00E84C01" w:rsidP="000B6FF0">
      <w:pPr>
        <w:autoSpaceDE w:val="0"/>
        <w:autoSpaceDN w:val="0"/>
        <w:adjustRightInd w:val="0"/>
        <w:jc w:val="both"/>
      </w:pPr>
      <w:r>
        <w:t>12</w:t>
      </w:r>
      <w:r w:rsidR="000B6FF0">
        <w:t>.0</w:t>
      </w:r>
      <w:r w:rsidR="00C11F29">
        <w:t>8</w:t>
      </w:r>
      <w:r w:rsidR="000B6FF0">
        <w:t>.2024</w:t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</w:t>
      </w:r>
      <w:r w:rsidR="0033748B">
        <w:t xml:space="preserve">            </w:t>
      </w:r>
      <w:r w:rsidR="000B6FF0" w:rsidRPr="00BA57EE">
        <w:t>№ 2</w:t>
      </w:r>
      <w:r w:rsidR="00C11F29">
        <w:t>4</w:t>
      </w:r>
      <w:r>
        <w:t>2</w:t>
      </w:r>
    </w:p>
    <w:p w:rsidR="000B6FF0" w:rsidRPr="00BA57EE" w:rsidRDefault="000B6FF0" w:rsidP="000B6FF0">
      <w:pPr>
        <w:autoSpaceDE w:val="0"/>
        <w:autoSpaceDN w:val="0"/>
        <w:adjustRightInd w:val="0"/>
        <w:ind w:right="-1"/>
        <w:jc w:val="both"/>
      </w:pPr>
      <w:r w:rsidRPr="00BA57EE">
        <w:t>18</w:t>
      </w:r>
      <w:r>
        <w:t>-00 часов</w:t>
      </w:r>
      <w:r>
        <w:tab/>
      </w:r>
      <w:r>
        <w:tab/>
      </w:r>
      <w:r>
        <w:tab/>
        <w:t xml:space="preserve">                       </w:t>
      </w:r>
      <w:r w:rsidR="00B0700F">
        <w:t xml:space="preserve"> </w:t>
      </w:r>
      <w:r w:rsidR="0033748B">
        <w:t xml:space="preserve">              </w:t>
      </w:r>
      <w:r w:rsidRPr="00BA57EE">
        <w:t xml:space="preserve"> г. Сургут, ул. Восход, д. 4, зал заседаний</w:t>
      </w:r>
    </w:p>
    <w:p w:rsidR="00B0700F" w:rsidRDefault="00B0700F" w:rsidP="00F43BA2">
      <w:pPr>
        <w:tabs>
          <w:tab w:val="left" w:pos="2552"/>
        </w:tabs>
        <w:autoSpaceDE w:val="0"/>
        <w:autoSpaceDN w:val="0"/>
        <w:adjustRightInd w:val="0"/>
        <w:jc w:val="both"/>
      </w:pPr>
    </w:p>
    <w:p w:rsidR="000B6FF0" w:rsidRPr="00BA57EE" w:rsidRDefault="00A3363E" w:rsidP="000B6FF0">
      <w:pPr>
        <w:tabs>
          <w:tab w:val="left" w:pos="2552"/>
        </w:tabs>
        <w:autoSpaceDE w:val="0"/>
        <w:autoSpaceDN w:val="0"/>
        <w:adjustRightInd w:val="0"/>
        <w:ind w:left="2552" w:hanging="2552"/>
        <w:jc w:val="both"/>
      </w:pPr>
      <w:r>
        <w:t>Сорич И.А.</w:t>
      </w:r>
      <w:r w:rsidR="000B6FF0" w:rsidRPr="00BA57EE">
        <w:tab/>
        <w:t>-сопредседатель комиссии по градостроит</w:t>
      </w:r>
      <w:r w:rsidR="0033748B">
        <w:t xml:space="preserve">ельному зонированию, </w:t>
      </w:r>
      <w:r>
        <w:t xml:space="preserve">заместитель </w:t>
      </w:r>
      <w:r w:rsidR="0033748B">
        <w:t>директор</w:t>
      </w:r>
      <w:r>
        <w:t>а</w:t>
      </w:r>
      <w:r w:rsidR="000B6FF0" w:rsidRPr="00BA57EE">
        <w:t xml:space="preserve"> департамента архитектуры </w:t>
      </w:r>
      <w:r>
        <w:br/>
      </w:r>
      <w:r w:rsidR="000B6FF0" w:rsidRPr="00BA57EE">
        <w:t xml:space="preserve">и градостроительства Администрации города; </w:t>
      </w:r>
    </w:p>
    <w:p w:rsidR="00C11F29" w:rsidRPr="00A476ED" w:rsidRDefault="00C11F29" w:rsidP="00C11F29">
      <w:pPr>
        <w:tabs>
          <w:tab w:val="left" w:pos="1418"/>
          <w:tab w:val="left" w:pos="2552"/>
        </w:tabs>
        <w:autoSpaceDE w:val="0"/>
        <w:autoSpaceDN w:val="0"/>
        <w:adjustRightInd w:val="0"/>
        <w:ind w:left="2556" w:hanging="2556"/>
        <w:jc w:val="both"/>
      </w:pPr>
      <w:r w:rsidRPr="00A3363E">
        <w:t>Яцик О.С.</w:t>
      </w:r>
      <w:r w:rsidR="000B6FF0" w:rsidRPr="00BA57EE">
        <w:tab/>
      </w:r>
      <w:r w:rsidR="000B6FF0" w:rsidRPr="00BA57EE">
        <w:tab/>
      </w:r>
      <w:r w:rsidRPr="00A476ED">
        <w:t xml:space="preserve">-секретарь комиссии по градостроительному зонированию, </w:t>
      </w:r>
      <w:r>
        <w:t>главный</w:t>
      </w:r>
      <w:r w:rsidRPr="00A476ED">
        <w:t xml:space="preserve"> специалист отдела формирования и освобождения земельных участков департамента архитектуры и </w:t>
      </w:r>
      <w:proofErr w:type="spellStart"/>
      <w:proofErr w:type="gramStart"/>
      <w:r w:rsidRPr="00A476ED">
        <w:t>градост</w:t>
      </w:r>
      <w:r>
        <w:t>-</w:t>
      </w:r>
      <w:r w:rsidRPr="00A476ED">
        <w:t>роительства</w:t>
      </w:r>
      <w:proofErr w:type="spellEnd"/>
      <w:proofErr w:type="gramEnd"/>
      <w:r w:rsidRPr="00A476ED">
        <w:t xml:space="preserve"> Администрации города.</w:t>
      </w:r>
    </w:p>
    <w:p w:rsidR="0033748B" w:rsidRDefault="0033748B" w:rsidP="00C11F29">
      <w:pPr>
        <w:tabs>
          <w:tab w:val="left" w:pos="1418"/>
          <w:tab w:val="left" w:pos="2552"/>
        </w:tabs>
        <w:autoSpaceDE w:val="0"/>
        <w:autoSpaceDN w:val="0"/>
        <w:adjustRightInd w:val="0"/>
        <w:ind w:left="2556" w:hanging="2556"/>
        <w:jc w:val="both"/>
        <w:rPr>
          <w:u w:val="single"/>
        </w:rPr>
      </w:pPr>
    </w:p>
    <w:p w:rsidR="000B6FF0" w:rsidRDefault="000B6FF0" w:rsidP="00C11F29">
      <w:pPr>
        <w:tabs>
          <w:tab w:val="left" w:pos="1418"/>
          <w:tab w:val="left" w:pos="2552"/>
        </w:tabs>
        <w:autoSpaceDE w:val="0"/>
        <w:autoSpaceDN w:val="0"/>
        <w:adjustRightInd w:val="0"/>
        <w:ind w:left="2556" w:hanging="2556"/>
        <w:jc w:val="both"/>
        <w:rPr>
          <w:u w:val="single"/>
        </w:rPr>
      </w:pPr>
      <w:r w:rsidRPr="00BA57EE">
        <w:rPr>
          <w:u w:val="single"/>
        </w:rPr>
        <w:t>Присутствовали:</w:t>
      </w:r>
    </w:p>
    <w:p w:rsidR="00951A7E" w:rsidRPr="00BA57EE" w:rsidRDefault="00951A7E" w:rsidP="00C11F29">
      <w:pPr>
        <w:tabs>
          <w:tab w:val="left" w:pos="1418"/>
          <w:tab w:val="left" w:pos="2552"/>
        </w:tabs>
        <w:autoSpaceDE w:val="0"/>
        <w:autoSpaceDN w:val="0"/>
        <w:adjustRightInd w:val="0"/>
        <w:ind w:left="2556" w:hanging="2556"/>
        <w:jc w:val="both"/>
        <w:rPr>
          <w:u w:val="single"/>
        </w:rPr>
      </w:pPr>
    </w:p>
    <w:p w:rsidR="000B6FF0" w:rsidRPr="008A37DA" w:rsidRDefault="000B6FF0" w:rsidP="000B6FF0">
      <w:pPr>
        <w:autoSpaceDE w:val="0"/>
        <w:autoSpaceDN w:val="0"/>
        <w:adjustRightInd w:val="0"/>
        <w:jc w:val="both"/>
        <w:rPr>
          <w:u w:val="single"/>
        </w:rPr>
      </w:pPr>
      <w:r w:rsidRPr="008A37DA">
        <w:rPr>
          <w:u w:val="single"/>
        </w:rPr>
        <w:t>Члены комиссии по градостроительному зонированию:</w:t>
      </w:r>
    </w:p>
    <w:tbl>
      <w:tblPr>
        <w:tblW w:w="10348" w:type="dxa"/>
        <w:tblLayout w:type="fixed"/>
        <w:tblLook w:val="0000" w:firstRow="0" w:lastRow="0" w:firstColumn="0" w:lastColumn="0" w:noHBand="0" w:noVBand="0"/>
      </w:tblPr>
      <w:tblGrid>
        <w:gridCol w:w="2552"/>
        <w:gridCol w:w="7796"/>
      </w:tblGrid>
      <w:tr w:rsidR="000B6FF0" w:rsidRPr="008A37DA" w:rsidTr="0001019F">
        <w:trPr>
          <w:trHeight w:val="80"/>
        </w:trPr>
        <w:tc>
          <w:tcPr>
            <w:tcW w:w="2552" w:type="dxa"/>
            <w:shd w:val="clear" w:color="auto" w:fill="auto"/>
          </w:tcPr>
          <w:p w:rsidR="000B6FF0" w:rsidRPr="00EB2C30" w:rsidRDefault="000B6FF0" w:rsidP="0001019F">
            <w:pPr>
              <w:tabs>
                <w:tab w:val="left" w:pos="-210"/>
              </w:tabs>
              <w:autoSpaceDE w:val="0"/>
              <w:autoSpaceDN w:val="0"/>
              <w:adjustRightInd w:val="0"/>
              <w:ind w:left="-210" w:firstLine="99"/>
              <w:jc w:val="both"/>
            </w:pPr>
          </w:p>
          <w:p w:rsidR="000B6FF0" w:rsidRPr="00A3363E" w:rsidRDefault="0033748B" w:rsidP="0001019F">
            <w:pPr>
              <w:tabs>
                <w:tab w:val="left" w:pos="-210"/>
              </w:tabs>
              <w:autoSpaceDE w:val="0"/>
              <w:autoSpaceDN w:val="0"/>
              <w:adjustRightInd w:val="0"/>
              <w:ind w:left="-210" w:firstLine="99"/>
              <w:jc w:val="both"/>
            </w:pPr>
            <w:r w:rsidRPr="00A3363E">
              <w:t>Баранова А.А.</w:t>
            </w:r>
          </w:p>
          <w:p w:rsidR="0001019F" w:rsidRDefault="0001019F" w:rsidP="0001019F">
            <w:pPr>
              <w:tabs>
                <w:tab w:val="left" w:pos="-210"/>
              </w:tabs>
              <w:ind w:right="140"/>
              <w:jc w:val="both"/>
              <w:rPr>
                <w:highlight w:val="yellow"/>
              </w:rPr>
            </w:pPr>
          </w:p>
          <w:p w:rsidR="0001019F" w:rsidRDefault="0001019F" w:rsidP="0001019F">
            <w:pPr>
              <w:tabs>
                <w:tab w:val="left" w:pos="-210"/>
              </w:tabs>
              <w:ind w:right="140"/>
              <w:jc w:val="both"/>
            </w:pPr>
          </w:p>
          <w:p w:rsidR="00B0700F" w:rsidRPr="00A3363E" w:rsidRDefault="00A3363E" w:rsidP="0001019F">
            <w:pPr>
              <w:tabs>
                <w:tab w:val="left" w:pos="-210"/>
              </w:tabs>
              <w:ind w:right="140" w:hanging="111"/>
              <w:jc w:val="both"/>
            </w:pPr>
            <w:r w:rsidRPr="00A3363E">
              <w:t>Чунарева И.Е.</w:t>
            </w:r>
            <w:r w:rsidR="0033748B" w:rsidRPr="00A3363E">
              <w:t xml:space="preserve"> </w:t>
            </w:r>
          </w:p>
          <w:p w:rsidR="00701DB7" w:rsidRPr="00E84C01" w:rsidRDefault="00701DB7" w:rsidP="0001019F">
            <w:pPr>
              <w:tabs>
                <w:tab w:val="left" w:pos="-210"/>
              </w:tabs>
              <w:ind w:left="-210" w:right="312" w:firstLine="99"/>
              <w:jc w:val="both"/>
              <w:rPr>
                <w:highlight w:val="yellow"/>
              </w:rPr>
            </w:pPr>
          </w:p>
          <w:p w:rsidR="0033748B" w:rsidRPr="00E84C01" w:rsidRDefault="0033748B" w:rsidP="0001019F">
            <w:pPr>
              <w:tabs>
                <w:tab w:val="left" w:pos="-210"/>
              </w:tabs>
              <w:ind w:left="-210" w:right="312" w:firstLine="99"/>
              <w:jc w:val="both"/>
              <w:rPr>
                <w:highlight w:val="yellow"/>
              </w:rPr>
            </w:pPr>
          </w:p>
          <w:p w:rsidR="000B6FF0" w:rsidRDefault="00A3363E" w:rsidP="0001019F">
            <w:pPr>
              <w:tabs>
                <w:tab w:val="left" w:pos="-210"/>
              </w:tabs>
              <w:ind w:left="-210" w:right="312" w:firstLine="99"/>
              <w:jc w:val="both"/>
            </w:pPr>
            <w:r>
              <w:t>Храмков Ю.В.</w:t>
            </w:r>
          </w:p>
          <w:p w:rsidR="00A3363E" w:rsidRDefault="00A3363E" w:rsidP="0001019F">
            <w:pPr>
              <w:tabs>
                <w:tab w:val="left" w:pos="-210"/>
              </w:tabs>
              <w:ind w:left="-210" w:right="312" w:firstLine="99"/>
              <w:jc w:val="both"/>
            </w:pPr>
          </w:p>
          <w:p w:rsidR="00A3363E" w:rsidRPr="00EB2C30" w:rsidRDefault="00A3363E" w:rsidP="0001019F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  <w:r w:rsidRPr="00EB2C30">
              <w:t>Боровская Н.А.</w:t>
            </w:r>
          </w:p>
          <w:p w:rsidR="00A3363E" w:rsidRPr="00EB2C30" w:rsidRDefault="00A3363E" w:rsidP="0001019F">
            <w:pPr>
              <w:tabs>
                <w:tab w:val="left" w:pos="-210"/>
              </w:tabs>
              <w:ind w:left="-210" w:right="312" w:firstLine="99"/>
              <w:jc w:val="both"/>
            </w:pPr>
          </w:p>
        </w:tc>
        <w:tc>
          <w:tcPr>
            <w:tcW w:w="7796" w:type="dxa"/>
          </w:tcPr>
          <w:p w:rsidR="000B6FF0" w:rsidRDefault="000B6FF0" w:rsidP="006D1BBB">
            <w:pPr>
              <w:tabs>
                <w:tab w:val="left" w:pos="1418"/>
              </w:tabs>
              <w:autoSpaceDE w:val="0"/>
              <w:autoSpaceDN w:val="0"/>
              <w:adjustRightInd w:val="0"/>
              <w:ind w:left="39" w:hanging="39"/>
              <w:jc w:val="both"/>
            </w:pPr>
          </w:p>
          <w:p w:rsidR="000B6FF0" w:rsidRPr="00677D68" w:rsidRDefault="000B6FF0" w:rsidP="0033748B">
            <w:pPr>
              <w:tabs>
                <w:tab w:val="left" w:pos="-111"/>
                <w:tab w:val="left" w:pos="34"/>
                <w:tab w:val="left" w:pos="384"/>
                <w:tab w:val="left" w:pos="1418"/>
              </w:tabs>
              <w:ind w:left="39" w:hanging="39"/>
              <w:jc w:val="both"/>
            </w:pPr>
            <w:r w:rsidRPr="00677D68">
              <w:t>-</w:t>
            </w:r>
            <w:r w:rsidR="0033748B">
              <w:t>н</w:t>
            </w:r>
            <w:r w:rsidRPr="00677D68">
              <w:t>ачальник отдела формирования и освобождения земельных участков департамента архитектуры и градостроительства</w:t>
            </w:r>
            <w:r w:rsidR="00B0700F">
              <w:t xml:space="preserve"> </w:t>
            </w:r>
            <w:r w:rsidR="00B0700F" w:rsidRPr="00BA57EE">
              <w:t>Администрации города</w:t>
            </w:r>
            <w:r w:rsidR="00B0700F">
              <w:t>;</w:t>
            </w:r>
          </w:p>
          <w:p w:rsidR="00A3363E" w:rsidRDefault="00A3363E" w:rsidP="0033748B">
            <w:pPr>
              <w:pStyle w:val="1"/>
              <w:shd w:val="clear" w:color="auto" w:fill="FFFFFF"/>
              <w:jc w:val="both"/>
              <w:rPr>
                <w:b w:val="0"/>
                <w:bCs w:val="0"/>
                <w:sz w:val="28"/>
                <w:szCs w:val="28"/>
                <w:lang w:eastAsia="zh-CN"/>
              </w:rPr>
            </w:pPr>
            <w:r w:rsidRPr="00A3363E">
              <w:rPr>
                <w:b w:val="0"/>
                <w:bCs w:val="0"/>
                <w:sz w:val="28"/>
                <w:szCs w:val="28"/>
                <w:lang w:eastAsia="zh-CN"/>
              </w:rPr>
              <w:t>-заместитель департамента – начальник управления земельных отношений департамента имущественных и земельных отношений Администрации города;</w:t>
            </w:r>
          </w:p>
          <w:p w:rsidR="0033748B" w:rsidRPr="008C226A" w:rsidRDefault="0033748B" w:rsidP="0033748B">
            <w:pPr>
              <w:pStyle w:val="1"/>
              <w:shd w:val="clear" w:color="auto" w:fill="FFFFFF"/>
              <w:jc w:val="both"/>
              <w:rPr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b w:val="0"/>
                <w:bCs w:val="0"/>
                <w:sz w:val="28"/>
                <w:szCs w:val="28"/>
                <w:lang w:eastAsia="zh-CN"/>
              </w:rPr>
              <w:t>-</w:t>
            </w:r>
            <w:r w:rsidR="00A3363E">
              <w:rPr>
                <w:b w:val="0"/>
                <w:bCs w:val="0"/>
                <w:sz w:val="28"/>
                <w:szCs w:val="28"/>
                <w:lang w:eastAsia="zh-CN"/>
              </w:rPr>
              <w:t>специалист-эксперт</w:t>
            </w:r>
            <w:r>
              <w:rPr>
                <w:b w:val="0"/>
                <w:bCs w:val="0"/>
                <w:sz w:val="28"/>
                <w:szCs w:val="28"/>
                <w:lang w:eastAsia="zh-CN"/>
              </w:rPr>
              <w:t xml:space="preserve"> отдела </w:t>
            </w:r>
            <w:r w:rsidR="00A3363E">
              <w:rPr>
                <w:b w:val="0"/>
                <w:bCs w:val="0"/>
                <w:sz w:val="28"/>
                <w:szCs w:val="28"/>
                <w:lang w:eastAsia="zh-CN"/>
              </w:rPr>
              <w:t>правового обеспечения сферы иму</w:t>
            </w:r>
            <w:r w:rsidRPr="0033748B">
              <w:rPr>
                <w:b w:val="0"/>
                <w:bCs w:val="0"/>
                <w:sz w:val="28"/>
                <w:szCs w:val="28"/>
                <w:lang w:eastAsia="zh-CN"/>
              </w:rPr>
              <w:t>щества и градостроительства</w:t>
            </w:r>
            <w:r>
              <w:rPr>
                <w:b w:val="0"/>
                <w:bCs w:val="0"/>
                <w:sz w:val="28"/>
                <w:szCs w:val="28"/>
                <w:lang w:eastAsia="zh-CN"/>
              </w:rPr>
              <w:t xml:space="preserve"> </w:t>
            </w:r>
            <w:r w:rsidRPr="008C226A">
              <w:rPr>
                <w:b w:val="0"/>
                <w:sz w:val="28"/>
                <w:szCs w:val="28"/>
              </w:rPr>
              <w:t>Администрации города</w:t>
            </w:r>
            <w:r w:rsidR="009B09FE">
              <w:rPr>
                <w:b w:val="0"/>
                <w:sz w:val="28"/>
                <w:szCs w:val="28"/>
              </w:rPr>
              <w:t>;</w:t>
            </w:r>
          </w:p>
          <w:p w:rsidR="00A3363E" w:rsidRPr="00EB2C30" w:rsidRDefault="00A3363E" w:rsidP="00A3363E">
            <w:pPr>
              <w:tabs>
                <w:tab w:val="left" w:pos="6165"/>
              </w:tabs>
              <w:ind w:left="39" w:hanging="39"/>
              <w:jc w:val="both"/>
            </w:pPr>
            <w:r w:rsidRPr="00EB2C30">
              <w:t>-ведущий специалист отдела формирования и освобождения земельных участков департамента архитектуры</w:t>
            </w:r>
            <w:r w:rsidR="0064307D">
              <w:t xml:space="preserve"> </w:t>
            </w:r>
            <w:r w:rsidRPr="00EB2C30">
              <w:t xml:space="preserve">и </w:t>
            </w:r>
            <w:proofErr w:type="spellStart"/>
            <w:proofErr w:type="gramStart"/>
            <w:r w:rsidRPr="00EB2C30">
              <w:t>градо</w:t>
            </w:r>
            <w:proofErr w:type="spellEnd"/>
            <w:r w:rsidR="0064307D">
              <w:t>-</w:t>
            </w:r>
            <w:r w:rsidRPr="00EB2C30">
              <w:t>строительства</w:t>
            </w:r>
            <w:proofErr w:type="gramEnd"/>
            <w:r w:rsidRPr="00EB2C30">
              <w:t xml:space="preserve"> Администрации города;</w:t>
            </w:r>
          </w:p>
          <w:p w:rsidR="000B6FF0" w:rsidRPr="0005300C" w:rsidRDefault="000B6FF0" w:rsidP="00B0700F">
            <w:pPr>
              <w:pStyle w:val="1"/>
              <w:shd w:val="clear" w:color="auto" w:fill="FFFFFF"/>
              <w:tabs>
                <w:tab w:val="left" w:pos="1418"/>
              </w:tabs>
              <w:jc w:val="both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0B6FF0" w:rsidRPr="00036EEF" w:rsidTr="0001019F">
        <w:trPr>
          <w:trHeight w:val="428"/>
        </w:trPr>
        <w:tc>
          <w:tcPr>
            <w:tcW w:w="2552" w:type="dxa"/>
            <w:shd w:val="clear" w:color="auto" w:fill="auto"/>
          </w:tcPr>
          <w:p w:rsidR="000B6FF0" w:rsidRPr="00EB2C30" w:rsidRDefault="000B6FF0" w:rsidP="0001019F">
            <w:pPr>
              <w:tabs>
                <w:tab w:val="left" w:pos="357"/>
                <w:tab w:val="left" w:pos="1877"/>
              </w:tabs>
              <w:autoSpaceDE w:val="0"/>
              <w:autoSpaceDN w:val="0"/>
              <w:adjustRightInd w:val="0"/>
              <w:ind w:hanging="111"/>
              <w:jc w:val="both"/>
              <w:rPr>
                <w:u w:val="single"/>
              </w:rPr>
            </w:pPr>
            <w:r w:rsidRPr="00EB2C30">
              <w:rPr>
                <w:u w:val="single"/>
              </w:rPr>
              <w:t>Присутствовали:</w:t>
            </w:r>
          </w:p>
          <w:p w:rsidR="00B0700F" w:rsidRPr="00EB2C30" w:rsidRDefault="00B0700F" w:rsidP="0001019F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</w:p>
          <w:p w:rsidR="00B0700F" w:rsidRPr="006874EE" w:rsidRDefault="00A3363E" w:rsidP="0001019F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  <w:proofErr w:type="spellStart"/>
            <w:r w:rsidRPr="006874EE">
              <w:t>Загнетная</w:t>
            </w:r>
            <w:proofErr w:type="spellEnd"/>
            <w:r w:rsidRPr="006874EE">
              <w:t xml:space="preserve"> Е.В.</w:t>
            </w:r>
          </w:p>
          <w:p w:rsidR="00951A7E" w:rsidRPr="006874EE" w:rsidRDefault="00951A7E" w:rsidP="0001019F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</w:p>
          <w:p w:rsidR="00A3363E" w:rsidRPr="006874EE" w:rsidRDefault="00A3363E" w:rsidP="0001019F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</w:p>
          <w:p w:rsidR="00D67B75" w:rsidRPr="006874EE" w:rsidRDefault="00A3363E" w:rsidP="0001019F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  <w:proofErr w:type="spellStart"/>
            <w:r w:rsidRPr="006874EE">
              <w:t>Хуснутдинова</w:t>
            </w:r>
            <w:proofErr w:type="spellEnd"/>
            <w:r w:rsidRPr="006874EE">
              <w:t xml:space="preserve"> Р.Р.</w:t>
            </w:r>
          </w:p>
          <w:p w:rsidR="00951A7E" w:rsidRPr="00E84C01" w:rsidRDefault="00951A7E" w:rsidP="0001019F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firstLine="99"/>
              <w:jc w:val="both"/>
              <w:rPr>
                <w:highlight w:val="yellow"/>
              </w:rPr>
            </w:pPr>
          </w:p>
          <w:p w:rsidR="00A3363E" w:rsidRDefault="00A3363E" w:rsidP="0001019F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firstLine="99"/>
              <w:jc w:val="both"/>
              <w:rPr>
                <w:highlight w:val="yellow"/>
              </w:rPr>
            </w:pPr>
          </w:p>
          <w:p w:rsidR="004B5AE1" w:rsidRPr="006874EE" w:rsidRDefault="00A3363E" w:rsidP="0001019F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  <w:r w:rsidRPr="006874EE">
              <w:lastRenderedPageBreak/>
              <w:t>Скакунов А.Л.</w:t>
            </w:r>
          </w:p>
          <w:p w:rsidR="00EB2C30" w:rsidRDefault="006874EE" w:rsidP="0001019F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  <w:proofErr w:type="spellStart"/>
            <w:r>
              <w:t>Чиндяскин</w:t>
            </w:r>
            <w:proofErr w:type="spellEnd"/>
            <w:r>
              <w:t xml:space="preserve"> И.Н.</w:t>
            </w:r>
          </w:p>
          <w:p w:rsidR="006874EE" w:rsidRDefault="006874EE" w:rsidP="0001019F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</w:p>
          <w:p w:rsidR="006874EE" w:rsidRPr="00EB2C30" w:rsidRDefault="006874EE" w:rsidP="0001019F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  <w:r>
              <w:t>Комаров Т.В.</w:t>
            </w:r>
          </w:p>
        </w:tc>
        <w:tc>
          <w:tcPr>
            <w:tcW w:w="7796" w:type="dxa"/>
            <w:shd w:val="clear" w:color="auto" w:fill="auto"/>
          </w:tcPr>
          <w:p w:rsidR="003C1661" w:rsidRPr="00EB2C30" w:rsidRDefault="00D56691" w:rsidP="00F43BA2">
            <w:pPr>
              <w:tabs>
                <w:tab w:val="left" w:pos="6165"/>
              </w:tabs>
              <w:jc w:val="both"/>
            </w:pPr>
            <w:r w:rsidRPr="00EB2C30">
              <w:lastRenderedPageBreak/>
              <w:t xml:space="preserve">  </w:t>
            </w:r>
          </w:p>
          <w:p w:rsidR="00A3363E" w:rsidRDefault="00A3363E" w:rsidP="00EB2C30">
            <w:pPr>
              <w:tabs>
                <w:tab w:val="left" w:pos="6165"/>
              </w:tabs>
              <w:ind w:left="39" w:hanging="39"/>
              <w:jc w:val="both"/>
            </w:pPr>
          </w:p>
          <w:p w:rsidR="00EB2C30" w:rsidRPr="00EB2C30" w:rsidRDefault="00B0700F" w:rsidP="00EB2C30">
            <w:pPr>
              <w:tabs>
                <w:tab w:val="left" w:pos="6165"/>
              </w:tabs>
              <w:ind w:left="39" w:hanging="39"/>
              <w:jc w:val="both"/>
            </w:pPr>
            <w:r w:rsidRPr="00EB2C30">
              <w:t>-</w:t>
            </w:r>
            <w:r w:rsidR="00A3363E">
              <w:t>главный специалист отдела перспективного развития инженерной инфраструктуры и энергосбережения департамента городского хозяйства</w:t>
            </w:r>
            <w:r w:rsidR="00EB2C30" w:rsidRPr="00EB2C30">
              <w:t>;</w:t>
            </w:r>
          </w:p>
          <w:p w:rsidR="00951A7E" w:rsidRDefault="00A3363E" w:rsidP="00D67B75">
            <w:pPr>
              <w:jc w:val="both"/>
            </w:pPr>
            <w:r w:rsidRPr="00A3363E">
              <w:t>-главный специалист отдела перспективного развития инженерной инфраструктуры и энергосбережения департамента городского хозяйства;</w:t>
            </w:r>
          </w:p>
          <w:p w:rsidR="00D67B75" w:rsidRPr="00EB2C30" w:rsidRDefault="00EB2C30" w:rsidP="00D67B75">
            <w:pPr>
              <w:jc w:val="both"/>
            </w:pPr>
            <w:r w:rsidRPr="00EB2C30">
              <w:lastRenderedPageBreak/>
              <w:t>-</w:t>
            </w:r>
            <w:r w:rsidR="00A3363E">
              <w:t xml:space="preserve">представитель </w:t>
            </w:r>
            <w:proofErr w:type="spellStart"/>
            <w:r w:rsidR="00A3363E">
              <w:t>Кадушкиной</w:t>
            </w:r>
            <w:proofErr w:type="spellEnd"/>
            <w:r w:rsidR="00A3363E">
              <w:t xml:space="preserve"> Р.Ф. по доверенности</w:t>
            </w:r>
            <w:r w:rsidRPr="00EB2C30">
              <w:t>;</w:t>
            </w:r>
          </w:p>
          <w:p w:rsidR="004B5AE1" w:rsidRDefault="004B5AE1" w:rsidP="004B5AE1">
            <w:pPr>
              <w:tabs>
                <w:tab w:val="left" w:pos="6165"/>
              </w:tabs>
              <w:jc w:val="both"/>
            </w:pPr>
            <w:r>
              <w:t>-</w:t>
            </w:r>
            <w:r w:rsidR="006874EE">
              <w:t>заместитель генерального директора АО «Завод промышленных строительных деталей»;</w:t>
            </w:r>
          </w:p>
          <w:p w:rsidR="00D67B75" w:rsidRPr="00EB2C30" w:rsidRDefault="006874EE" w:rsidP="006874EE">
            <w:pPr>
              <w:tabs>
                <w:tab w:val="left" w:pos="6165"/>
              </w:tabs>
              <w:jc w:val="both"/>
            </w:pPr>
            <w:r>
              <w:t>-гражданин</w:t>
            </w:r>
            <w:r w:rsidR="0064307D">
              <w:t>.</w:t>
            </w:r>
          </w:p>
        </w:tc>
      </w:tr>
    </w:tbl>
    <w:p w:rsidR="00EB2C30" w:rsidRDefault="00EB2C30" w:rsidP="00081419">
      <w:pPr>
        <w:pStyle w:val="a8"/>
        <w:tabs>
          <w:tab w:val="left" w:pos="585"/>
          <w:tab w:val="center" w:pos="4749"/>
        </w:tabs>
        <w:ind w:firstLine="709"/>
        <w:rPr>
          <w:sz w:val="28"/>
          <w:szCs w:val="28"/>
        </w:rPr>
      </w:pPr>
    </w:p>
    <w:p w:rsidR="00C244EB" w:rsidRPr="00D67B75" w:rsidRDefault="000B6FF0" w:rsidP="004B5AE1">
      <w:pPr>
        <w:pStyle w:val="a8"/>
        <w:tabs>
          <w:tab w:val="left" w:pos="585"/>
          <w:tab w:val="center" w:pos="4749"/>
        </w:tabs>
        <w:rPr>
          <w:sz w:val="28"/>
          <w:szCs w:val="28"/>
        </w:rPr>
      </w:pPr>
      <w:r w:rsidRPr="00036EEF">
        <w:rPr>
          <w:sz w:val="28"/>
          <w:szCs w:val="28"/>
        </w:rPr>
        <w:t xml:space="preserve">Количество участников публичных слушаний – </w:t>
      </w:r>
      <w:r w:rsidR="00D67B75" w:rsidRPr="0076568E">
        <w:rPr>
          <w:sz w:val="28"/>
          <w:szCs w:val="28"/>
        </w:rPr>
        <w:t>1</w:t>
      </w:r>
      <w:r w:rsidR="0076568E" w:rsidRPr="0076568E">
        <w:rPr>
          <w:sz w:val="28"/>
          <w:szCs w:val="28"/>
        </w:rPr>
        <w:t>1</w:t>
      </w:r>
      <w:r w:rsidRPr="00EB2C30">
        <w:rPr>
          <w:sz w:val="28"/>
          <w:szCs w:val="28"/>
        </w:rPr>
        <w:t xml:space="preserve"> ч</w:t>
      </w:r>
      <w:r w:rsidRPr="005E1BE7">
        <w:rPr>
          <w:sz w:val="28"/>
          <w:szCs w:val="28"/>
        </w:rPr>
        <w:t>еловек.</w:t>
      </w:r>
    </w:p>
    <w:p w:rsidR="000D119A" w:rsidRPr="002B3EE7" w:rsidRDefault="000D119A" w:rsidP="002B3EE7">
      <w:pPr>
        <w:jc w:val="both"/>
        <w:rPr>
          <w:sz w:val="26"/>
          <w:szCs w:val="26"/>
        </w:rPr>
      </w:pPr>
    </w:p>
    <w:p w:rsidR="00081419" w:rsidRDefault="000D119A" w:rsidP="00081419">
      <w:pPr>
        <w:ind w:firstLine="709"/>
        <w:jc w:val="both"/>
      </w:pPr>
      <w:r w:rsidRPr="00D67B75">
        <w:t xml:space="preserve">На основании </w:t>
      </w:r>
      <w:r w:rsidR="00C862D1" w:rsidRPr="00D67B75">
        <w:t xml:space="preserve">постановления </w:t>
      </w:r>
      <w:r w:rsidR="003D42C1">
        <w:t>Администрации</w:t>
      </w:r>
      <w:r w:rsidR="00E84C01">
        <w:t xml:space="preserve"> города от</w:t>
      </w:r>
      <w:r w:rsidR="00E84C01" w:rsidRPr="00127EE6">
        <w:rPr>
          <w:spacing w:val="-2"/>
        </w:rPr>
        <w:t xml:space="preserve"> </w:t>
      </w:r>
      <w:r w:rsidR="00E84C01">
        <w:rPr>
          <w:spacing w:val="-2"/>
        </w:rPr>
        <w:t>26.07.</w:t>
      </w:r>
      <w:r w:rsidR="00E84C01" w:rsidRPr="00127EE6">
        <w:rPr>
          <w:spacing w:val="-2"/>
        </w:rPr>
        <w:t xml:space="preserve">2024 № </w:t>
      </w:r>
      <w:r w:rsidR="00E84C01">
        <w:rPr>
          <w:spacing w:val="-2"/>
        </w:rPr>
        <w:t>3848</w:t>
      </w:r>
      <w:r w:rsidR="00E84C01" w:rsidRPr="00127EE6">
        <w:rPr>
          <w:spacing w:val="-2"/>
        </w:rPr>
        <w:t xml:space="preserve"> </w:t>
      </w:r>
      <w:r w:rsidR="003D42C1">
        <w:t xml:space="preserve"> </w:t>
      </w:r>
      <w:r w:rsidR="00C11F29">
        <w:br/>
      </w:r>
      <w:r w:rsidR="00C862D1" w:rsidRPr="00D67B75">
        <w:t>«О назначении публичных слушаний»</w:t>
      </w:r>
      <w:r w:rsidR="003D42C1">
        <w:t xml:space="preserve">, </w:t>
      </w:r>
      <w:r w:rsidR="003D42C1" w:rsidRPr="00D67B75">
        <w:t xml:space="preserve">постановления </w:t>
      </w:r>
      <w:r w:rsidR="003D42C1">
        <w:t>Администрации</w:t>
      </w:r>
      <w:r w:rsidR="003D42C1" w:rsidRPr="00D67B75">
        <w:t xml:space="preserve"> города </w:t>
      </w:r>
      <w:r w:rsidR="00C11F29">
        <w:br/>
      </w:r>
      <w:r w:rsidR="003D42C1" w:rsidRPr="00D67B75">
        <w:t xml:space="preserve">от </w:t>
      </w:r>
      <w:r w:rsidR="00E84C01" w:rsidRPr="008A6D98">
        <w:rPr>
          <w:spacing w:val="-2"/>
        </w:rPr>
        <w:t>26.07.2024 № 384</w:t>
      </w:r>
      <w:r w:rsidR="00E84C01">
        <w:rPr>
          <w:spacing w:val="-2"/>
        </w:rPr>
        <w:t>9</w:t>
      </w:r>
      <w:r w:rsidR="003D42C1">
        <w:t xml:space="preserve"> </w:t>
      </w:r>
      <w:r w:rsidR="003D42C1" w:rsidRPr="00D67B75">
        <w:t>«О назначении публичных слушаний»</w:t>
      </w:r>
      <w:r w:rsidR="003D42C1">
        <w:t xml:space="preserve">, </w:t>
      </w:r>
      <w:r w:rsidRPr="00D67B75">
        <w:t xml:space="preserve">Администрацией города </w:t>
      </w:r>
      <w:r w:rsidR="008A05C8" w:rsidRPr="00D67B75">
        <w:t xml:space="preserve">Сургута </w:t>
      </w:r>
      <w:r w:rsidR="00620BFD" w:rsidRPr="00D67B75">
        <w:t xml:space="preserve">в лице </w:t>
      </w:r>
      <w:r w:rsidR="00083792" w:rsidRPr="00D67B75">
        <w:t xml:space="preserve">комиссии по градостроительному зонированию  состав и полномочия которой утверждены распоряжением Администрации от 02.05.2024 № 2208 </w:t>
      </w:r>
      <w:r w:rsidR="00C11F29">
        <w:br/>
      </w:r>
      <w:r w:rsidR="00083792" w:rsidRPr="00D67B75">
        <w:t>«О создании комиссии</w:t>
      </w:r>
      <w:r w:rsidR="003D42C1">
        <w:t xml:space="preserve"> </w:t>
      </w:r>
      <w:r w:rsidR="00083792" w:rsidRPr="00D67B75">
        <w:t>по градостроительному зонированию и о признании утратившими силу некоторых муниципальных правовых актов»</w:t>
      </w:r>
      <w:r w:rsidR="00CB0515" w:rsidRPr="00D67B75">
        <w:t>,</w:t>
      </w:r>
      <w:r w:rsidR="00560038" w:rsidRPr="00D67B75">
        <w:t xml:space="preserve"> </w:t>
      </w:r>
      <w:r w:rsidRPr="00D67B75">
        <w:t xml:space="preserve">проведены </w:t>
      </w:r>
      <w:r w:rsidR="00560038" w:rsidRPr="00D67B75">
        <w:t>публичные слушания</w:t>
      </w:r>
      <w:r w:rsidRPr="00D67B75">
        <w:t xml:space="preserve"> по </w:t>
      </w:r>
      <w:r w:rsidR="003D42C1">
        <w:t xml:space="preserve">следующим </w:t>
      </w:r>
      <w:r w:rsidRPr="00D67B75">
        <w:t>проект</w:t>
      </w:r>
      <w:r w:rsidR="003D42C1">
        <w:t>ам</w:t>
      </w:r>
      <w:r w:rsidR="00181ED9">
        <w:t>:</w:t>
      </w:r>
    </w:p>
    <w:p w:rsidR="00951A7E" w:rsidRDefault="00951A7E" w:rsidP="00C11F29">
      <w:pPr>
        <w:ind w:firstLine="709"/>
        <w:jc w:val="both"/>
        <w:rPr>
          <w:b/>
        </w:rPr>
      </w:pPr>
    </w:p>
    <w:p w:rsidR="00E84C01" w:rsidRDefault="00181ED9" w:rsidP="00E84C01">
      <w:pPr>
        <w:widowControl w:val="0"/>
        <w:ind w:firstLine="709"/>
        <w:contextualSpacing/>
        <w:jc w:val="both"/>
      </w:pPr>
      <w:r w:rsidRPr="00181ED9">
        <w:rPr>
          <w:b/>
        </w:rPr>
        <w:t xml:space="preserve">Проект </w:t>
      </w:r>
      <w:r w:rsidRPr="00181ED9">
        <w:rPr>
          <w:b/>
          <w:lang w:val="en-US"/>
        </w:rPr>
        <w:t>I</w:t>
      </w:r>
      <w:r w:rsidRPr="00181ED9">
        <w:rPr>
          <w:b/>
        </w:rPr>
        <w:t>.</w:t>
      </w:r>
      <w:r>
        <w:t xml:space="preserve"> </w:t>
      </w:r>
    </w:p>
    <w:p w:rsidR="00E84C01" w:rsidRDefault="00E84C01" w:rsidP="00E84C01">
      <w:pPr>
        <w:widowControl w:val="0"/>
        <w:ind w:firstLine="709"/>
        <w:contextualSpacing/>
        <w:jc w:val="both"/>
      </w:pPr>
      <w:r w:rsidRPr="00E2315C">
        <w:t xml:space="preserve">О </w:t>
      </w:r>
      <w:r w:rsidRPr="00BB3068">
        <w:t xml:space="preserve">предоставлении разрешения на условно разрешенный вид использования земельного участка с кадастровым номером 86:10:0101052:77, расположенного </w:t>
      </w:r>
      <w:r>
        <w:br/>
      </w:r>
      <w:r w:rsidRPr="00BB3068">
        <w:t>по адресу: город Сургут, улица Рыбников, дом 17, территориальная зона ОД.1 «Зона размещения объектов административно-делового назначения», условно разрешенный вид – гостиничное обслуживание (код 4.7), магазины (код 4.4), общественное питание (код 4.6) в целях размещения гостиницы, магазина и объекта общественного питания на земельном участке с кадастровым номером 86:10:0101052:77.</w:t>
      </w:r>
    </w:p>
    <w:p w:rsidR="00E84C01" w:rsidRDefault="00E84C01" w:rsidP="00E84C01">
      <w:pPr>
        <w:widowControl w:val="0"/>
        <w:ind w:firstLine="709"/>
        <w:contextualSpacing/>
        <w:jc w:val="both"/>
      </w:pPr>
      <w:r w:rsidRPr="00BB3068">
        <w:rPr>
          <w:b/>
        </w:rPr>
        <w:t>Заявитель:</w:t>
      </w:r>
      <w:r w:rsidRPr="00127EE6">
        <w:t xml:space="preserve"> </w:t>
      </w:r>
      <w:proofErr w:type="spellStart"/>
      <w:r w:rsidRPr="00E2315C">
        <w:t>Кадушкина</w:t>
      </w:r>
      <w:proofErr w:type="spellEnd"/>
      <w:r w:rsidRPr="00E2315C">
        <w:t xml:space="preserve"> Рита </w:t>
      </w:r>
      <w:proofErr w:type="spellStart"/>
      <w:r w:rsidRPr="00E2315C">
        <w:t>Фаизовна</w:t>
      </w:r>
      <w:proofErr w:type="spellEnd"/>
      <w:r>
        <w:t>.</w:t>
      </w:r>
    </w:p>
    <w:p w:rsidR="00951A7E" w:rsidRDefault="00951A7E" w:rsidP="00E84C01">
      <w:pPr>
        <w:ind w:firstLine="709"/>
        <w:jc w:val="both"/>
        <w:rPr>
          <w:b/>
        </w:rPr>
      </w:pPr>
    </w:p>
    <w:p w:rsidR="00E84C01" w:rsidRDefault="00181ED9" w:rsidP="00E84C01">
      <w:pPr>
        <w:ind w:firstLine="709"/>
        <w:jc w:val="both"/>
      </w:pPr>
      <w:r w:rsidRPr="00181ED9">
        <w:rPr>
          <w:b/>
        </w:rPr>
        <w:t xml:space="preserve">Проект </w:t>
      </w:r>
      <w:r w:rsidRPr="00181ED9">
        <w:rPr>
          <w:b/>
          <w:lang w:val="en-US"/>
        </w:rPr>
        <w:t>I</w:t>
      </w:r>
      <w:r>
        <w:rPr>
          <w:b/>
          <w:lang w:val="en-US"/>
        </w:rPr>
        <w:t>I</w:t>
      </w:r>
      <w:r w:rsidRPr="00181ED9">
        <w:rPr>
          <w:b/>
        </w:rPr>
        <w:t>.</w:t>
      </w:r>
      <w:r>
        <w:t xml:space="preserve">  </w:t>
      </w:r>
    </w:p>
    <w:p w:rsidR="00E84C01" w:rsidRPr="00E2315C" w:rsidRDefault="00E84C01" w:rsidP="00E84C01">
      <w:pPr>
        <w:ind w:firstLine="709"/>
        <w:jc w:val="both"/>
      </w:pPr>
      <w:r w:rsidRPr="00E2315C">
        <w:t>О предоставлении разрешения на условно разрешенный вид использования земельного участка с кадастровым номером 86:</w:t>
      </w:r>
      <w:r>
        <w:t xml:space="preserve">10:0101142:182, расположенного </w:t>
      </w:r>
      <w:r>
        <w:br/>
      </w:r>
      <w:r w:rsidRPr="00E2315C">
        <w:t>по адресу: город Сургут, поселок ЦПКРС, территориальная зона Ж.4 «Зона застройки многоэтажными жилыми домами», условно разрешенный вид – коммунальное обслуживание (код 3.1), в целях планируемого строительства канализационной насосной станции на земельном участке с кадастровым номером 86:10:0101142:182.</w:t>
      </w:r>
    </w:p>
    <w:p w:rsidR="00E84C01" w:rsidRPr="00E2315C" w:rsidRDefault="00E84C01" w:rsidP="00E84C01">
      <w:pPr>
        <w:ind w:firstLine="709"/>
        <w:jc w:val="both"/>
      </w:pPr>
      <w:r w:rsidRPr="00BB3068">
        <w:rPr>
          <w:b/>
        </w:rPr>
        <w:t>Заявитель:</w:t>
      </w:r>
      <w:r w:rsidRPr="00E2315C">
        <w:t xml:space="preserve"> АО «Завод промышленных строительных деталей».</w:t>
      </w:r>
    </w:p>
    <w:p w:rsidR="00951A7E" w:rsidRDefault="00951A7E" w:rsidP="00E84C01">
      <w:pPr>
        <w:jc w:val="both"/>
      </w:pPr>
    </w:p>
    <w:p w:rsidR="000D119A" w:rsidRPr="00D67B75" w:rsidRDefault="00E84C01" w:rsidP="004B5AE1">
      <w:pPr>
        <w:ind w:firstLine="709"/>
        <w:jc w:val="both"/>
      </w:pPr>
      <w:r w:rsidRPr="0069663C">
        <w:t xml:space="preserve">Оповещение </w:t>
      </w:r>
      <w:r w:rsidRPr="00CC3F2A">
        <w:t xml:space="preserve">«О начале публичных слушаний» </w:t>
      </w:r>
      <w:r w:rsidRPr="00DD70CB">
        <w:t xml:space="preserve">было размещено </w:t>
      </w:r>
      <w:r>
        <w:br/>
      </w:r>
      <w:r w:rsidRPr="002C437E">
        <w:t xml:space="preserve">на официальном портале Администрации города в разделе «новости строительство», </w:t>
      </w:r>
      <w:r w:rsidR="009B09FE">
        <w:br/>
      </w:r>
      <w:r w:rsidRPr="002C437E">
        <w:t>в сетевом издании «Официальные документы города Сургута»</w:t>
      </w:r>
      <w:r>
        <w:t xml:space="preserve"> 20.07.2024</w:t>
      </w:r>
      <w:r w:rsidRPr="002C437E">
        <w:t xml:space="preserve">, </w:t>
      </w:r>
      <w:r w:rsidR="009B09FE">
        <w:br/>
      </w:r>
      <w:r w:rsidRPr="002C437E">
        <w:t xml:space="preserve">и опубликовано в газете «Сургутские ведомости» </w:t>
      </w:r>
      <w:r w:rsidR="009B09FE" w:rsidRPr="002C437E">
        <w:t>№ 2</w:t>
      </w:r>
      <w:r w:rsidR="009B09FE">
        <w:t xml:space="preserve">7 </w:t>
      </w:r>
      <w:r w:rsidRPr="002C437E">
        <w:t xml:space="preserve">от </w:t>
      </w:r>
      <w:r>
        <w:t>20.07</w:t>
      </w:r>
      <w:r w:rsidRPr="002C437E">
        <w:t>.2024</w:t>
      </w:r>
      <w:r>
        <w:t>.</w:t>
      </w:r>
    </w:p>
    <w:p w:rsidR="000D119A" w:rsidRPr="00D67B75" w:rsidRDefault="000D119A" w:rsidP="00535FE6">
      <w:pPr>
        <w:jc w:val="both"/>
      </w:pPr>
      <w:r w:rsidRPr="00D67B75">
        <w:tab/>
        <w:t xml:space="preserve">Экспозиция проекта проводилась </w:t>
      </w:r>
      <w:r w:rsidR="0033731B" w:rsidRPr="00D67B75">
        <w:t xml:space="preserve">с даты размещения проекта </w:t>
      </w:r>
      <w:r w:rsidR="00B355B3" w:rsidRPr="00D67B75">
        <w:br/>
      </w:r>
      <w:r w:rsidR="0033731B" w:rsidRPr="00D67B75">
        <w:t xml:space="preserve">и информационных материалов к нему на официальном портале Администрации города и в сетевом издании «Официальные документы города </w:t>
      </w:r>
      <w:r w:rsidR="00E91736" w:rsidRPr="00D67B75">
        <w:t>Сургута по</w:t>
      </w:r>
      <w:r w:rsidR="00EF7668" w:rsidRPr="00D67B75">
        <w:t xml:space="preserve"> </w:t>
      </w:r>
      <w:r w:rsidR="00E84C01">
        <w:t>12</w:t>
      </w:r>
      <w:r w:rsidR="00E91736" w:rsidRPr="00D67B75">
        <w:t>.0</w:t>
      </w:r>
      <w:r w:rsidR="00C11F29">
        <w:t>8</w:t>
      </w:r>
      <w:r w:rsidR="00E91736" w:rsidRPr="00D67B75">
        <w:t>.2024 включительно по</w:t>
      </w:r>
      <w:r w:rsidR="00EF7668" w:rsidRPr="00D67B75">
        <w:t xml:space="preserve"> адресу: город Сургут, ул. Восход, дом 4</w:t>
      </w:r>
      <w:r w:rsidRPr="00D67B75">
        <w:t>.</w:t>
      </w:r>
    </w:p>
    <w:p w:rsidR="00E91736" w:rsidRPr="00D67B75" w:rsidRDefault="000D119A" w:rsidP="002B3EE7">
      <w:pPr>
        <w:jc w:val="both"/>
      </w:pPr>
      <w:r w:rsidRPr="00D67B75">
        <w:tab/>
      </w:r>
      <w:r w:rsidR="00E91736" w:rsidRPr="00D67B75">
        <w:t>Публичные слушания проводились</w:t>
      </w:r>
      <w:r w:rsidRPr="00D67B75">
        <w:t xml:space="preserve"> </w:t>
      </w:r>
      <w:r w:rsidR="00E84C01">
        <w:t>12</w:t>
      </w:r>
      <w:r w:rsidR="00BD2561" w:rsidRPr="00D67B75">
        <w:t>.0</w:t>
      </w:r>
      <w:r w:rsidR="00C11F29">
        <w:t>8</w:t>
      </w:r>
      <w:r w:rsidR="00BD2561" w:rsidRPr="00D67B75">
        <w:t xml:space="preserve">.2024 в 18.00 </w:t>
      </w:r>
      <w:r w:rsidRPr="00D67B75">
        <w:t xml:space="preserve">по адресу: </w:t>
      </w:r>
      <w:r w:rsidR="00BD2561" w:rsidRPr="00D67B75">
        <w:t>город Сургут, ул. Восход, дом 4</w:t>
      </w:r>
      <w:r w:rsidR="00E91736" w:rsidRPr="00D67B75">
        <w:t xml:space="preserve"> зал заседания Думы города</w:t>
      </w:r>
      <w:r w:rsidR="00BD2561" w:rsidRPr="00D67B75">
        <w:t>.</w:t>
      </w:r>
      <w:r w:rsidRPr="00D67B75">
        <w:t xml:space="preserve"> В</w:t>
      </w:r>
      <w:r w:rsidR="00BD2561" w:rsidRPr="00D67B75">
        <w:t xml:space="preserve"> </w:t>
      </w:r>
      <w:r w:rsidRPr="00D67B75">
        <w:t>ходе собрания</w:t>
      </w:r>
      <w:r w:rsidR="00BD2561" w:rsidRPr="00D67B75">
        <w:t xml:space="preserve"> в</w:t>
      </w:r>
      <w:r w:rsidRPr="00D67B75">
        <w:t>ыступили</w:t>
      </w:r>
      <w:r w:rsidR="00E91736" w:rsidRPr="00D67B75">
        <w:t>:</w:t>
      </w:r>
    </w:p>
    <w:p w:rsidR="004B5AE1" w:rsidRPr="00535FE6" w:rsidRDefault="00530F94" w:rsidP="004B5AE1">
      <w:pPr>
        <w:tabs>
          <w:tab w:val="left" w:pos="6165"/>
        </w:tabs>
        <w:ind w:left="39" w:firstLine="709"/>
        <w:jc w:val="both"/>
      </w:pPr>
      <w:r w:rsidRPr="004B5AE1">
        <w:t>-</w:t>
      </w:r>
      <w:r w:rsidR="00535FE6" w:rsidRPr="00535FE6">
        <w:t>Скакунов Андрей Леонидович</w:t>
      </w:r>
      <w:r w:rsidR="004B5AE1" w:rsidRPr="00535FE6">
        <w:t xml:space="preserve"> - </w:t>
      </w:r>
      <w:r w:rsidR="00535FE6" w:rsidRPr="00535FE6">
        <w:t xml:space="preserve">представитель </w:t>
      </w:r>
      <w:r w:rsidR="00181EE5" w:rsidRPr="00535FE6">
        <w:t xml:space="preserve">по доверенности </w:t>
      </w:r>
      <w:r w:rsidR="003C0535">
        <w:br/>
      </w:r>
      <w:proofErr w:type="spellStart"/>
      <w:r w:rsidR="0001019F">
        <w:t>Кадушкиной</w:t>
      </w:r>
      <w:proofErr w:type="spellEnd"/>
      <w:r w:rsidR="0001019F">
        <w:t xml:space="preserve"> Р.Ф.</w:t>
      </w:r>
      <w:r w:rsidR="004B5AE1" w:rsidRPr="00535FE6">
        <w:t>;</w:t>
      </w:r>
    </w:p>
    <w:p w:rsidR="004B5AE1" w:rsidRPr="00535FE6" w:rsidRDefault="004B5AE1" w:rsidP="004B5AE1">
      <w:pPr>
        <w:tabs>
          <w:tab w:val="left" w:pos="0"/>
          <w:tab w:val="left" w:pos="357"/>
        </w:tabs>
        <w:autoSpaceDE w:val="0"/>
        <w:autoSpaceDN w:val="0"/>
        <w:adjustRightInd w:val="0"/>
        <w:ind w:firstLine="709"/>
        <w:jc w:val="both"/>
      </w:pPr>
      <w:r w:rsidRPr="00535FE6">
        <w:lastRenderedPageBreak/>
        <w:t>-</w:t>
      </w:r>
      <w:proofErr w:type="spellStart"/>
      <w:r w:rsidR="00535FE6" w:rsidRPr="00535FE6">
        <w:t>Чиндяскин</w:t>
      </w:r>
      <w:proofErr w:type="spellEnd"/>
      <w:r w:rsidR="00535FE6" w:rsidRPr="00535FE6">
        <w:t xml:space="preserve"> Иван Николаевич</w:t>
      </w:r>
      <w:r w:rsidRPr="00535FE6">
        <w:t xml:space="preserve"> - </w:t>
      </w:r>
      <w:r w:rsidR="00535FE6" w:rsidRPr="00535FE6">
        <w:t>заместитель генерального директора АО «Завод промышленных строительных деталей»</w:t>
      </w:r>
      <w:r w:rsidR="00181EE5">
        <w:t>.</w:t>
      </w:r>
    </w:p>
    <w:p w:rsidR="00535FE6" w:rsidRDefault="00535FE6" w:rsidP="002B3EE7">
      <w:pPr>
        <w:jc w:val="both"/>
      </w:pPr>
    </w:p>
    <w:p w:rsidR="000D119A" w:rsidRDefault="000D119A" w:rsidP="002B3EE7">
      <w:pPr>
        <w:jc w:val="both"/>
      </w:pPr>
      <w:r w:rsidRPr="004B5AE1">
        <w:tab/>
        <w:t xml:space="preserve">Предложения и замечания по проекту принимались с </w:t>
      </w:r>
      <w:r w:rsidR="006C022D" w:rsidRPr="004B5AE1">
        <w:t xml:space="preserve"> даты размещения проекта и информационных материалов к нему на официальном портале Администрации</w:t>
      </w:r>
      <w:r w:rsidR="006C022D" w:rsidRPr="00D67B75">
        <w:t xml:space="preserve"> города и в сетевом издании «Официальные документы города Сургута</w:t>
      </w:r>
      <w:r w:rsidR="00B355B3" w:rsidRPr="00D67B75">
        <w:br/>
      </w:r>
      <w:r w:rsidR="00C24E64" w:rsidRPr="00D67B75">
        <w:t>п</w:t>
      </w:r>
      <w:r w:rsidRPr="00D67B75">
        <w:t xml:space="preserve">о </w:t>
      </w:r>
      <w:r w:rsidR="00E84C01">
        <w:t>12</w:t>
      </w:r>
      <w:r w:rsidR="00276608" w:rsidRPr="00D67B75">
        <w:t>.0</w:t>
      </w:r>
      <w:r w:rsidR="00C11F29">
        <w:t>8</w:t>
      </w:r>
      <w:r w:rsidR="00276608" w:rsidRPr="00D67B75">
        <w:t>.2024</w:t>
      </w:r>
      <w:r w:rsidR="00530F94" w:rsidRPr="00D67B75">
        <w:t xml:space="preserve"> включительно.</w:t>
      </w:r>
    </w:p>
    <w:p w:rsidR="00107888" w:rsidRPr="00D67B75" w:rsidRDefault="00107888" w:rsidP="002B3EE7">
      <w:pPr>
        <w:jc w:val="both"/>
      </w:pPr>
    </w:p>
    <w:p w:rsidR="00A0378F" w:rsidRDefault="00A0378F" w:rsidP="00A0378F">
      <w:pPr>
        <w:widowControl w:val="0"/>
        <w:ind w:firstLine="709"/>
        <w:jc w:val="both"/>
      </w:pPr>
      <w:r w:rsidRPr="00D67B75">
        <w:t>Предложения и замечания граждан, постоянно прожи</w:t>
      </w:r>
      <w:r w:rsidR="00276608" w:rsidRPr="00D67B75">
        <w:t xml:space="preserve">вающих </w:t>
      </w:r>
      <w:r w:rsidR="00701DB7">
        <w:br/>
      </w:r>
      <w:r w:rsidR="00276608" w:rsidRPr="00D67B75">
        <w:t>на территории проведения публичных слушаний</w:t>
      </w:r>
      <w:r w:rsidRPr="00D67B75">
        <w:t>:</w:t>
      </w:r>
      <w:r w:rsidR="00276608" w:rsidRPr="00D67B75">
        <w:t xml:space="preserve"> </w:t>
      </w:r>
    </w:p>
    <w:p w:rsidR="00951A7E" w:rsidRDefault="00951A7E" w:rsidP="00A0378F">
      <w:pPr>
        <w:widowControl w:val="0"/>
        <w:ind w:firstLine="709"/>
        <w:jc w:val="both"/>
      </w:pPr>
    </w:p>
    <w:tbl>
      <w:tblPr>
        <w:tblStyle w:val="aa"/>
        <w:tblW w:w="105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1993"/>
        <w:gridCol w:w="3474"/>
        <w:gridCol w:w="2242"/>
        <w:gridCol w:w="2242"/>
      </w:tblGrid>
      <w:tr w:rsidR="00980279" w:rsidRPr="003343CA" w:rsidTr="0088568E">
        <w:trPr>
          <w:trHeight w:val="373"/>
        </w:trPr>
        <w:tc>
          <w:tcPr>
            <w:tcW w:w="559" w:type="dxa"/>
          </w:tcPr>
          <w:p w:rsidR="00A0378F" w:rsidRPr="003343CA" w:rsidRDefault="00A0378F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1993" w:type="dxa"/>
          </w:tcPr>
          <w:p w:rsidR="00A0378F" w:rsidRPr="003343CA" w:rsidRDefault="00A0378F" w:rsidP="00B823EB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 xml:space="preserve">Фамилия, имя, отчество </w:t>
            </w:r>
            <w:r w:rsidR="00B823EB" w:rsidRPr="003343CA">
              <w:rPr>
                <w:sz w:val="22"/>
                <w:szCs w:val="22"/>
              </w:rPr>
              <w:t>/</w:t>
            </w:r>
            <w:r w:rsidRPr="003343CA">
              <w:rPr>
                <w:sz w:val="22"/>
                <w:szCs w:val="22"/>
              </w:rPr>
              <w:t xml:space="preserve"> наименование юридического лица</w:t>
            </w:r>
          </w:p>
        </w:tc>
        <w:tc>
          <w:tcPr>
            <w:tcW w:w="3474" w:type="dxa"/>
          </w:tcPr>
          <w:p w:rsidR="00A0378F" w:rsidRPr="003343CA" w:rsidRDefault="00A0378F" w:rsidP="00980279">
            <w:pPr>
              <w:widowControl w:val="0"/>
              <w:ind w:right="-115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  <w:tc>
          <w:tcPr>
            <w:tcW w:w="2242" w:type="dxa"/>
          </w:tcPr>
          <w:p w:rsidR="00A0378F" w:rsidRPr="003343CA" w:rsidRDefault="00A0378F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Решение органа</w:t>
            </w:r>
          </w:p>
        </w:tc>
        <w:tc>
          <w:tcPr>
            <w:tcW w:w="2242" w:type="dxa"/>
          </w:tcPr>
          <w:p w:rsidR="00A0378F" w:rsidRPr="003343CA" w:rsidRDefault="00A0378F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Аргументирование обоснование</w:t>
            </w:r>
          </w:p>
        </w:tc>
      </w:tr>
      <w:tr w:rsidR="00107888" w:rsidRPr="003343CA" w:rsidTr="00AD67A1">
        <w:trPr>
          <w:trHeight w:val="76"/>
        </w:trPr>
        <w:tc>
          <w:tcPr>
            <w:tcW w:w="6026" w:type="dxa"/>
            <w:gridSpan w:val="3"/>
          </w:tcPr>
          <w:p w:rsidR="00107888" w:rsidRPr="003343CA" w:rsidRDefault="00107888" w:rsidP="00AE474F">
            <w:pPr>
              <w:widowControl w:val="0"/>
              <w:jc w:val="both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 xml:space="preserve">Проект № </w:t>
            </w:r>
            <w:r w:rsidR="00AE474F" w:rsidRPr="003343CA">
              <w:rPr>
                <w:sz w:val="22"/>
                <w:szCs w:val="22"/>
                <w:lang w:val="en-US"/>
              </w:rPr>
              <w:t>I</w:t>
            </w:r>
            <w:r w:rsidRPr="003343CA">
              <w:rPr>
                <w:sz w:val="22"/>
                <w:szCs w:val="22"/>
              </w:rPr>
              <w:t>.</w:t>
            </w:r>
            <w:r w:rsidR="00D473F8" w:rsidRPr="003343CA">
              <w:rPr>
                <w:sz w:val="22"/>
                <w:szCs w:val="22"/>
              </w:rPr>
              <w:t xml:space="preserve"> </w:t>
            </w:r>
            <w:proofErr w:type="spellStart"/>
            <w:r w:rsidR="00E84C01" w:rsidRPr="003343CA">
              <w:rPr>
                <w:sz w:val="22"/>
                <w:szCs w:val="22"/>
              </w:rPr>
              <w:t>Кадушкина</w:t>
            </w:r>
            <w:proofErr w:type="spellEnd"/>
            <w:r w:rsidR="00E84C01" w:rsidRPr="003343CA">
              <w:rPr>
                <w:sz w:val="22"/>
                <w:szCs w:val="22"/>
              </w:rPr>
              <w:t xml:space="preserve"> Рита </w:t>
            </w:r>
            <w:proofErr w:type="spellStart"/>
            <w:r w:rsidR="00E84C01" w:rsidRPr="003343CA">
              <w:rPr>
                <w:sz w:val="22"/>
                <w:szCs w:val="22"/>
              </w:rPr>
              <w:t>Фаизовна</w:t>
            </w:r>
            <w:proofErr w:type="spellEnd"/>
          </w:p>
        </w:tc>
        <w:tc>
          <w:tcPr>
            <w:tcW w:w="2242" w:type="dxa"/>
            <w:vMerge w:val="restart"/>
          </w:tcPr>
          <w:p w:rsidR="004B5AE1" w:rsidRPr="003343CA" w:rsidRDefault="005C69DA" w:rsidP="005C69DA">
            <w:pPr>
              <w:rPr>
                <w:sz w:val="22"/>
                <w:szCs w:val="22"/>
                <w:u w:val="single"/>
              </w:rPr>
            </w:pPr>
            <w:r w:rsidRPr="003343CA">
              <w:rPr>
                <w:sz w:val="22"/>
                <w:szCs w:val="22"/>
                <w:u w:val="single"/>
              </w:rPr>
              <w:t xml:space="preserve">Комиссией по градостроительному зонированию с учетом результатов публичных слушаний будет подготовлено заключение, содержащее рекомендации по данному проекту и передано Главе города для принятия решения </w:t>
            </w:r>
            <w:r w:rsidRPr="003343CA">
              <w:rPr>
                <w:sz w:val="22"/>
                <w:szCs w:val="22"/>
                <w:u w:val="single"/>
              </w:rPr>
              <w:br/>
              <w:t>о предоставлении такого разрешения или об отказе в предоставлении такого разрешения</w:t>
            </w:r>
          </w:p>
          <w:p w:rsidR="00107888" w:rsidRPr="003343CA" w:rsidRDefault="00107888" w:rsidP="005C69DA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2242" w:type="dxa"/>
            <w:vMerge w:val="restart"/>
          </w:tcPr>
          <w:p w:rsidR="004B5AE1" w:rsidRPr="003343CA" w:rsidRDefault="00107888" w:rsidP="00AD67A1">
            <w:pPr>
              <w:jc w:val="both"/>
              <w:rPr>
                <w:sz w:val="22"/>
                <w:szCs w:val="22"/>
                <w:u w:val="single"/>
              </w:rPr>
            </w:pPr>
            <w:r w:rsidRPr="003343CA">
              <w:rPr>
                <w:sz w:val="22"/>
                <w:szCs w:val="22"/>
                <w:u w:val="single"/>
              </w:rPr>
              <w:t>Публичные слушания</w:t>
            </w:r>
            <w:r w:rsidR="004B5AE1" w:rsidRPr="003343CA">
              <w:rPr>
                <w:sz w:val="22"/>
                <w:szCs w:val="22"/>
                <w:u w:val="single"/>
              </w:rPr>
              <w:t xml:space="preserve"> </w:t>
            </w:r>
            <w:r w:rsidR="004B5AE1" w:rsidRPr="003343CA">
              <w:rPr>
                <w:sz w:val="22"/>
                <w:szCs w:val="22"/>
                <w:u w:val="single"/>
              </w:rPr>
              <w:br/>
              <w:t>по данному проекту состоялись</w:t>
            </w:r>
          </w:p>
          <w:p w:rsidR="00107888" w:rsidRPr="003343CA" w:rsidRDefault="00107888" w:rsidP="004B5AE1">
            <w:pPr>
              <w:rPr>
                <w:sz w:val="22"/>
                <w:szCs w:val="22"/>
              </w:rPr>
            </w:pPr>
          </w:p>
        </w:tc>
      </w:tr>
      <w:tr w:rsidR="007C205D" w:rsidRPr="003343CA" w:rsidTr="0088568E">
        <w:trPr>
          <w:trHeight w:val="1284"/>
        </w:trPr>
        <w:tc>
          <w:tcPr>
            <w:tcW w:w="559" w:type="dxa"/>
          </w:tcPr>
          <w:p w:rsidR="004B5AE1" w:rsidRPr="00181EE5" w:rsidRDefault="004B5AE1" w:rsidP="00B823EB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4B5AE1" w:rsidRPr="00181EE5" w:rsidRDefault="004B5AE1" w:rsidP="004B5AE1">
            <w:pPr>
              <w:rPr>
                <w:sz w:val="22"/>
                <w:szCs w:val="22"/>
              </w:rPr>
            </w:pPr>
          </w:p>
          <w:p w:rsidR="004B5AE1" w:rsidRPr="00181EE5" w:rsidRDefault="004B5AE1" w:rsidP="004B5AE1">
            <w:pPr>
              <w:rPr>
                <w:sz w:val="22"/>
                <w:szCs w:val="22"/>
              </w:rPr>
            </w:pPr>
          </w:p>
          <w:p w:rsidR="004B5AE1" w:rsidRPr="00181EE5" w:rsidRDefault="004B5AE1" w:rsidP="004B5AE1">
            <w:pPr>
              <w:rPr>
                <w:sz w:val="22"/>
                <w:szCs w:val="22"/>
              </w:rPr>
            </w:pPr>
          </w:p>
          <w:p w:rsidR="007C205D" w:rsidRPr="00181EE5" w:rsidRDefault="007C205D" w:rsidP="004B5AE1">
            <w:pPr>
              <w:rPr>
                <w:sz w:val="22"/>
                <w:szCs w:val="22"/>
              </w:rPr>
            </w:pPr>
          </w:p>
        </w:tc>
        <w:tc>
          <w:tcPr>
            <w:tcW w:w="1993" w:type="dxa"/>
          </w:tcPr>
          <w:p w:rsidR="004B5AE1" w:rsidRPr="00181EE5" w:rsidRDefault="00535FE6" w:rsidP="004B5AE1">
            <w:pPr>
              <w:rPr>
                <w:sz w:val="22"/>
                <w:szCs w:val="22"/>
              </w:rPr>
            </w:pPr>
            <w:r w:rsidRPr="00181EE5">
              <w:rPr>
                <w:sz w:val="22"/>
                <w:szCs w:val="22"/>
              </w:rPr>
              <w:t>Скакунов А.Л.</w:t>
            </w:r>
            <w:r w:rsidR="00181EE5" w:rsidRPr="00181EE5">
              <w:rPr>
                <w:sz w:val="22"/>
                <w:szCs w:val="22"/>
              </w:rPr>
              <w:t xml:space="preserve"> - представитель </w:t>
            </w:r>
            <w:proofErr w:type="spellStart"/>
            <w:r w:rsidR="00181EE5" w:rsidRPr="00181EE5">
              <w:rPr>
                <w:sz w:val="22"/>
                <w:szCs w:val="22"/>
              </w:rPr>
              <w:t>Кадушкиной</w:t>
            </w:r>
            <w:proofErr w:type="spellEnd"/>
            <w:r w:rsidR="00181EE5" w:rsidRPr="00181EE5">
              <w:rPr>
                <w:sz w:val="22"/>
                <w:szCs w:val="22"/>
              </w:rPr>
              <w:t xml:space="preserve"> Р.Ф. по доверенности</w:t>
            </w:r>
          </w:p>
          <w:p w:rsidR="007C205D" w:rsidRPr="00181EE5" w:rsidRDefault="007C205D" w:rsidP="004B5AE1">
            <w:pPr>
              <w:rPr>
                <w:sz w:val="22"/>
                <w:szCs w:val="22"/>
              </w:rPr>
            </w:pPr>
          </w:p>
        </w:tc>
        <w:tc>
          <w:tcPr>
            <w:tcW w:w="3474" w:type="dxa"/>
          </w:tcPr>
          <w:p w:rsidR="007C205D" w:rsidRPr="003343CA" w:rsidRDefault="00535FE6" w:rsidP="001B73E0">
            <w:pPr>
              <w:widowControl w:val="0"/>
              <w:jc w:val="both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-о том,</w:t>
            </w:r>
            <w:r w:rsidR="00305A93" w:rsidRPr="003343CA">
              <w:rPr>
                <w:sz w:val="22"/>
                <w:szCs w:val="22"/>
              </w:rPr>
              <w:t xml:space="preserve"> что </w:t>
            </w:r>
            <w:r w:rsidRPr="003343CA">
              <w:rPr>
                <w:sz w:val="22"/>
                <w:szCs w:val="22"/>
              </w:rPr>
              <w:t>объект</w:t>
            </w:r>
            <w:r w:rsidR="00305A93" w:rsidRPr="003343CA">
              <w:rPr>
                <w:sz w:val="22"/>
                <w:szCs w:val="22"/>
              </w:rPr>
              <w:t xml:space="preserve"> недвижимости</w:t>
            </w:r>
            <w:r w:rsidR="00B80823">
              <w:rPr>
                <w:sz w:val="22"/>
                <w:szCs w:val="22"/>
              </w:rPr>
              <w:t xml:space="preserve">- </w:t>
            </w:r>
            <w:r w:rsidR="006709D0">
              <w:rPr>
                <w:sz w:val="22"/>
                <w:szCs w:val="22"/>
              </w:rPr>
              <w:t xml:space="preserve">нежилое </w:t>
            </w:r>
            <w:r w:rsidR="00B80823">
              <w:rPr>
                <w:sz w:val="22"/>
                <w:szCs w:val="22"/>
              </w:rPr>
              <w:t>здание</w:t>
            </w:r>
            <w:r w:rsidRPr="003343CA">
              <w:rPr>
                <w:sz w:val="22"/>
                <w:szCs w:val="22"/>
              </w:rPr>
              <w:t xml:space="preserve"> </w:t>
            </w:r>
            <w:r w:rsidR="00305A93" w:rsidRPr="003343CA">
              <w:rPr>
                <w:sz w:val="22"/>
                <w:szCs w:val="22"/>
              </w:rPr>
              <w:t>«Дом народов Севера (гостиница)»</w:t>
            </w:r>
            <w:r w:rsidR="009B09FE">
              <w:rPr>
                <w:sz w:val="22"/>
                <w:szCs w:val="22"/>
              </w:rPr>
              <w:t>,</w:t>
            </w:r>
            <w:r w:rsidR="00305A93" w:rsidRPr="003343CA">
              <w:rPr>
                <w:sz w:val="22"/>
                <w:szCs w:val="22"/>
              </w:rPr>
              <w:t xml:space="preserve"> </w:t>
            </w:r>
            <w:r w:rsidR="001B73E0">
              <w:rPr>
                <w:sz w:val="22"/>
                <w:szCs w:val="22"/>
              </w:rPr>
              <w:t>расположенный</w:t>
            </w:r>
            <w:r w:rsidRPr="003343CA">
              <w:rPr>
                <w:sz w:val="22"/>
                <w:szCs w:val="22"/>
              </w:rPr>
              <w:t xml:space="preserve"> на земельном участке 86:10:0101052:77</w:t>
            </w:r>
            <w:r w:rsidR="009B09FE">
              <w:rPr>
                <w:sz w:val="22"/>
                <w:szCs w:val="22"/>
              </w:rPr>
              <w:t>,</w:t>
            </w:r>
            <w:r w:rsidRPr="003343CA">
              <w:rPr>
                <w:sz w:val="22"/>
                <w:szCs w:val="22"/>
              </w:rPr>
              <w:t xml:space="preserve"> </w:t>
            </w:r>
            <w:r w:rsidR="00305A93" w:rsidRPr="003343CA">
              <w:rPr>
                <w:sz w:val="22"/>
                <w:szCs w:val="22"/>
              </w:rPr>
              <w:t>стар</w:t>
            </w:r>
            <w:r w:rsidR="001B73E0">
              <w:rPr>
                <w:sz w:val="22"/>
                <w:szCs w:val="22"/>
              </w:rPr>
              <w:t>ый</w:t>
            </w:r>
            <w:bookmarkStart w:id="0" w:name="_GoBack"/>
            <w:bookmarkEnd w:id="0"/>
            <w:r w:rsidR="00305A93" w:rsidRPr="003343CA">
              <w:rPr>
                <w:sz w:val="22"/>
                <w:szCs w:val="22"/>
              </w:rPr>
              <w:t>, 80-х годов постройки. Для согласования проектной документации на  реконструкцию данного объекта, необходимо получить условно разрешенный вид –</w:t>
            </w:r>
            <w:r w:rsidR="00951E03">
              <w:rPr>
                <w:sz w:val="22"/>
                <w:szCs w:val="22"/>
              </w:rPr>
              <w:t xml:space="preserve"> </w:t>
            </w:r>
            <w:r w:rsidR="00305A93" w:rsidRPr="003343CA">
              <w:rPr>
                <w:sz w:val="22"/>
                <w:szCs w:val="22"/>
              </w:rPr>
              <w:t>гостиничное обслуживание (код 4.7), а также условно разрешенный вид - магазины (код 4.4.), общественное питание (4.6), в связи с планируемым размещением в здании гостиницы ресторана и магазина.</w:t>
            </w:r>
          </w:p>
        </w:tc>
        <w:tc>
          <w:tcPr>
            <w:tcW w:w="2242" w:type="dxa"/>
            <w:vMerge/>
          </w:tcPr>
          <w:p w:rsidR="007C205D" w:rsidRPr="003343CA" w:rsidRDefault="007C205D" w:rsidP="00B1072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242" w:type="dxa"/>
            <w:vMerge/>
          </w:tcPr>
          <w:p w:rsidR="007C205D" w:rsidRPr="003343CA" w:rsidRDefault="007C205D" w:rsidP="00B1072D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AD67A1" w:rsidRPr="003343CA" w:rsidTr="00DB12E6">
        <w:trPr>
          <w:trHeight w:val="342"/>
        </w:trPr>
        <w:tc>
          <w:tcPr>
            <w:tcW w:w="10510" w:type="dxa"/>
            <w:gridSpan w:val="5"/>
          </w:tcPr>
          <w:p w:rsidR="00AD67A1" w:rsidRPr="003343CA" w:rsidRDefault="0027476D" w:rsidP="00B1072D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Проект № </w:t>
            </w:r>
            <w:r>
              <w:rPr>
                <w:sz w:val="22"/>
                <w:szCs w:val="22"/>
                <w:lang w:val="en-US"/>
              </w:rPr>
              <w:t>II</w:t>
            </w:r>
            <w:r w:rsidR="0088568E" w:rsidRPr="003343CA">
              <w:rPr>
                <w:sz w:val="22"/>
                <w:szCs w:val="22"/>
              </w:rPr>
              <w:t>.</w:t>
            </w:r>
            <w:r w:rsidR="00AD67A1" w:rsidRPr="003343CA">
              <w:rPr>
                <w:sz w:val="22"/>
                <w:szCs w:val="22"/>
              </w:rPr>
              <w:t xml:space="preserve"> </w:t>
            </w:r>
            <w:r w:rsidR="00E84C01" w:rsidRPr="003343CA">
              <w:rPr>
                <w:sz w:val="22"/>
                <w:szCs w:val="22"/>
              </w:rPr>
              <w:t>АО «Завод промышленных строительных деталей»</w:t>
            </w:r>
          </w:p>
        </w:tc>
      </w:tr>
      <w:tr w:rsidR="005C69DA" w:rsidRPr="003343CA" w:rsidTr="00D473F8">
        <w:trPr>
          <w:trHeight w:val="702"/>
        </w:trPr>
        <w:tc>
          <w:tcPr>
            <w:tcW w:w="559" w:type="dxa"/>
          </w:tcPr>
          <w:p w:rsidR="005C69DA" w:rsidRPr="003343CA" w:rsidRDefault="005C69DA" w:rsidP="00B823EB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1.</w:t>
            </w:r>
          </w:p>
        </w:tc>
        <w:tc>
          <w:tcPr>
            <w:tcW w:w="1993" w:type="dxa"/>
          </w:tcPr>
          <w:p w:rsidR="005C69DA" w:rsidRPr="003343CA" w:rsidRDefault="00535FE6" w:rsidP="00535FE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-</w:t>
            </w:r>
          </w:p>
        </w:tc>
        <w:tc>
          <w:tcPr>
            <w:tcW w:w="3474" w:type="dxa"/>
          </w:tcPr>
          <w:p w:rsidR="005C69DA" w:rsidRPr="003343CA" w:rsidRDefault="00535FE6" w:rsidP="0088568E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  <w:r w:rsidRPr="003343CA">
              <w:rPr>
                <w:sz w:val="22"/>
                <w:szCs w:val="22"/>
              </w:rPr>
              <w:t>Предложений и замечаний не поступало.</w:t>
            </w:r>
          </w:p>
        </w:tc>
        <w:tc>
          <w:tcPr>
            <w:tcW w:w="2242" w:type="dxa"/>
          </w:tcPr>
          <w:p w:rsidR="005C69DA" w:rsidRPr="003343CA" w:rsidRDefault="005C69DA" w:rsidP="005C69DA">
            <w:pPr>
              <w:widowControl w:val="0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  <w:u w:val="single"/>
              </w:rPr>
              <w:t>Комиссией по градостроительному зонированию с учетом результатов публичных слушаний будет подготовлено заключение, содержащее рекомендации по данному проекту и передано Главе города для принятия решения о предоставлении такого разрешения или об отказе в предоставлении такого разрешения</w:t>
            </w:r>
          </w:p>
        </w:tc>
        <w:tc>
          <w:tcPr>
            <w:tcW w:w="2242" w:type="dxa"/>
          </w:tcPr>
          <w:p w:rsidR="005C69DA" w:rsidRPr="003343CA" w:rsidRDefault="005C69DA" w:rsidP="00D473F8">
            <w:pPr>
              <w:jc w:val="both"/>
              <w:rPr>
                <w:sz w:val="22"/>
                <w:szCs w:val="22"/>
                <w:u w:val="single"/>
              </w:rPr>
            </w:pPr>
            <w:r w:rsidRPr="003343CA">
              <w:rPr>
                <w:sz w:val="22"/>
                <w:szCs w:val="22"/>
                <w:u w:val="single"/>
              </w:rPr>
              <w:t xml:space="preserve">Публичные слушания </w:t>
            </w:r>
            <w:r w:rsidRPr="003343CA">
              <w:rPr>
                <w:sz w:val="22"/>
                <w:szCs w:val="22"/>
                <w:u w:val="single"/>
              </w:rPr>
              <w:br/>
              <w:t>по данному проекту состоялись</w:t>
            </w:r>
          </w:p>
          <w:p w:rsidR="005C69DA" w:rsidRPr="003343CA" w:rsidRDefault="005C69DA" w:rsidP="00B1072D">
            <w:pPr>
              <w:widowControl w:val="0"/>
              <w:jc w:val="both"/>
              <w:rPr>
                <w:sz w:val="22"/>
                <w:szCs w:val="22"/>
                <w:u w:val="single"/>
              </w:rPr>
            </w:pPr>
          </w:p>
        </w:tc>
      </w:tr>
    </w:tbl>
    <w:p w:rsidR="00980279" w:rsidRDefault="00980279" w:rsidP="00A0378F">
      <w:pPr>
        <w:ind w:firstLine="709"/>
        <w:jc w:val="both"/>
        <w:rPr>
          <w:sz w:val="26"/>
          <w:szCs w:val="26"/>
        </w:rPr>
      </w:pPr>
    </w:p>
    <w:p w:rsidR="00980279" w:rsidRPr="0049444A" w:rsidRDefault="00A0378F" w:rsidP="0049444A">
      <w:pPr>
        <w:ind w:firstLine="709"/>
        <w:jc w:val="center"/>
      </w:pPr>
      <w:r w:rsidRPr="0049444A">
        <w:t>Предложения и замечания иных уча</w:t>
      </w:r>
      <w:r w:rsidR="00276608" w:rsidRPr="0049444A">
        <w:t xml:space="preserve">стников </w:t>
      </w:r>
      <w:r w:rsidRPr="0049444A">
        <w:t>пуб</w:t>
      </w:r>
      <w:r w:rsidR="00276608" w:rsidRPr="0049444A">
        <w:t>личных слушаний</w:t>
      </w:r>
      <w:r w:rsidRPr="0049444A">
        <w:t>:</w:t>
      </w:r>
    </w:p>
    <w:p w:rsidR="00980279" w:rsidRPr="002B3EE7" w:rsidRDefault="00980279" w:rsidP="00980279">
      <w:pPr>
        <w:ind w:firstLine="709"/>
        <w:jc w:val="both"/>
        <w:rPr>
          <w:sz w:val="26"/>
          <w:szCs w:val="26"/>
        </w:rPr>
      </w:pPr>
    </w:p>
    <w:tbl>
      <w:tblPr>
        <w:tblStyle w:val="aa"/>
        <w:tblW w:w="1055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3"/>
        <w:gridCol w:w="1971"/>
        <w:gridCol w:w="3519"/>
        <w:gridCol w:w="2252"/>
        <w:gridCol w:w="2252"/>
      </w:tblGrid>
      <w:tr w:rsidR="00980279" w:rsidRPr="003343CA" w:rsidTr="00D473F8">
        <w:trPr>
          <w:trHeight w:val="360"/>
        </w:trPr>
        <w:tc>
          <w:tcPr>
            <w:tcW w:w="563" w:type="dxa"/>
          </w:tcPr>
          <w:p w:rsidR="00A0378F" w:rsidRPr="003343CA" w:rsidRDefault="00A0378F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1971" w:type="dxa"/>
          </w:tcPr>
          <w:p w:rsidR="00A0378F" w:rsidRPr="003343CA" w:rsidRDefault="00A0378F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3519" w:type="dxa"/>
          </w:tcPr>
          <w:p w:rsidR="00A0378F" w:rsidRPr="003343CA" w:rsidRDefault="00A0378F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  <w:tc>
          <w:tcPr>
            <w:tcW w:w="2252" w:type="dxa"/>
          </w:tcPr>
          <w:p w:rsidR="00A0378F" w:rsidRPr="003343CA" w:rsidRDefault="00A0378F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Решение органа</w:t>
            </w:r>
          </w:p>
        </w:tc>
        <w:tc>
          <w:tcPr>
            <w:tcW w:w="2252" w:type="dxa"/>
          </w:tcPr>
          <w:p w:rsidR="00A0378F" w:rsidRPr="003343CA" w:rsidRDefault="00A0378F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Аргументирование обоснование</w:t>
            </w:r>
          </w:p>
        </w:tc>
      </w:tr>
      <w:tr w:rsidR="00107888" w:rsidRPr="003343CA" w:rsidTr="00D473F8">
        <w:trPr>
          <w:trHeight w:val="62"/>
        </w:trPr>
        <w:tc>
          <w:tcPr>
            <w:tcW w:w="6053" w:type="dxa"/>
            <w:gridSpan w:val="3"/>
          </w:tcPr>
          <w:p w:rsidR="00107888" w:rsidRPr="003343CA" w:rsidRDefault="00107888" w:rsidP="0027476D">
            <w:pPr>
              <w:widowControl w:val="0"/>
              <w:jc w:val="both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 xml:space="preserve">Проект № </w:t>
            </w:r>
            <w:r w:rsidR="0027476D">
              <w:rPr>
                <w:sz w:val="22"/>
                <w:szCs w:val="22"/>
                <w:lang w:val="en-US"/>
              </w:rPr>
              <w:t>I</w:t>
            </w:r>
            <w:r w:rsidRPr="003343CA">
              <w:rPr>
                <w:sz w:val="22"/>
                <w:szCs w:val="22"/>
              </w:rPr>
              <w:t>.</w:t>
            </w:r>
            <w:r w:rsidR="00D473F8" w:rsidRPr="003343CA">
              <w:rPr>
                <w:sz w:val="22"/>
                <w:szCs w:val="22"/>
              </w:rPr>
              <w:t xml:space="preserve"> </w:t>
            </w:r>
            <w:proofErr w:type="spellStart"/>
            <w:r w:rsidR="00E84C01" w:rsidRPr="003343CA">
              <w:rPr>
                <w:sz w:val="22"/>
                <w:szCs w:val="22"/>
              </w:rPr>
              <w:t>Кадушкина</w:t>
            </w:r>
            <w:proofErr w:type="spellEnd"/>
            <w:r w:rsidR="00E84C01" w:rsidRPr="003343CA">
              <w:rPr>
                <w:sz w:val="22"/>
                <w:szCs w:val="22"/>
              </w:rPr>
              <w:t xml:space="preserve"> Рита </w:t>
            </w:r>
            <w:proofErr w:type="spellStart"/>
            <w:r w:rsidR="00E84C01" w:rsidRPr="003343CA">
              <w:rPr>
                <w:sz w:val="22"/>
                <w:szCs w:val="22"/>
              </w:rPr>
              <w:t>Фаизовна</w:t>
            </w:r>
            <w:proofErr w:type="spellEnd"/>
          </w:p>
        </w:tc>
        <w:tc>
          <w:tcPr>
            <w:tcW w:w="2252" w:type="dxa"/>
            <w:vMerge w:val="restart"/>
          </w:tcPr>
          <w:p w:rsidR="00107888" w:rsidRPr="003343CA" w:rsidRDefault="005C69DA" w:rsidP="005C69DA">
            <w:pPr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  <w:u w:val="single"/>
              </w:rPr>
              <w:t xml:space="preserve">Комиссией по градостроительному зонированию с учетом результатов публичных слушаний будет подготовлено заключение, содержащее рекомендации по данному проекту и передано Главе города для принятия решения </w:t>
            </w:r>
            <w:r w:rsidRPr="003343CA">
              <w:rPr>
                <w:sz w:val="22"/>
                <w:szCs w:val="22"/>
                <w:u w:val="single"/>
              </w:rPr>
              <w:br/>
              <w:t>о предоставлении такого разрешения или об отказе в предоставлении такого разрешения</w:t>
            </w:r>
          </w:p>
        </w:tc>
        <w:tc>
          <w:tcPr>
            <w:tcW w:w="2252" w:type="dxa"/>
            <w:vMerge w:val="restart"/>
          </w:tcPr>
          <w:p w:rsidR="00107888" w:rsidRPr="003343CA" w:rsidRDefault="00107888" w:rsidP="00B1072D">
            <w:pPr>
              <w:jc w:val="both"/>
              <w:rPr>
                <w:sz w:val="22"/>
                <w:szCs w:val="22"/>
                <w:u w:val="single"/>
              </w:rPr>
            </w:pPr>
            <w:r w:rsidRPr="003343CA">
              <w:rPr>
                <w:sz w:val="22"/>
                <w:szCs w:val="22"/>
                <w:u w:val="single"/>
              </w:rPr>
              <w:t xml:space="preserve">Публичные слушания </w:t>
            </w:r>
            <w:r w:rsidRPr="003343CA">
              <w:rPr>
                <w:sz w:val="22"/>
                <w:szCs w:val="22"/>
                <w:u w:val="single"/>
              </w:rPr>
              <w:br/>
              <w:t>по данному проекту состоялись.</w:t>
            </w:r>
          </w:p>
          <w:p w:rsidR="00107888" w:rsidRPr="003343CA" w:rsidRDefault="00107888" w:rsidP="00B1072D">
            <w:pPr>
              <w:jc w:val="both"/>
              <w:rPr>
                <w:sz w:val="22"/>
                <w:szCs w:val="22"/>
                <w:u w:val="single"/>
              </w:rPr>
            </w:pPr>
          </w:p>
          <w:p w:rsidR="00107888" w:rsidRPr="003343CA" w:rsidRDefault="00107888" w:rsidP="00B1072D">
            <w:pPr>
              <w:jc w:val="both"/>
              <w:rPr>
                <w:sz w:val="22"/>
                <w:szCs w:val="22"/>
                <w:u w:val="single"/>
              </w:rPr>
            </w:pPr>
          </w:p>
          <w:p w:rsidR="00107888" w:rsidRPr="003343CA" w:rsidRDefault="00107888" w:rsidP="00B1072D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1072D" w:rsidRPr="003343CA" w:rsidTr="00AE76DF">
        <w:trPr>
          <w:trHeight w:val="4633"/>
        </w:trPr>
        <w:tc>
          <w:tcPr>
            <w:tcW w:w="563" w:type="dxa"/>
          </w:tcPr>
          <w:p w:rsidR="00B1072D" w:rsidRPr="003343CA" w:rsidRDefault="00107888" w:rsidP="00B823EB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1</w:t>
            </w:r>
            <w:r w:rsidR="00D473F8" w:rsidRPr="003343CA">
              <w:rPr>
                <w:sz w:val="22"/>
                <w:szCs w:val="22"/>
              </w:rPr>
              <w:t>.</w:t>
            </w:r>
          </w:p>
        </w:tc>
        <w:tc>
          <w:tcPr>
            <w:tcW w:w="1971" w:type="dxa"/>
          </w:tcPr>
          <w:p w:rsidR="00B1072D" w:rsidRPr="003343CA" w:rsidRDefault="00AE76DF" w:rsidP="00AE76DF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3343CA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3519" w:type="dxa"/>
          </w:tcPr>
          <w:p w:rsidR="00AD67A1" w:rsidRPr="003343CA" w:rsidRDefault="00AD67A1" w:rsidP="00AD67A1">
            <w:pPr>
              <w:widowControl w:val="0"/>
              <w:jc w:val="both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Предложений и замечаний не поступало</w:t>
            </w:r>
          </w:p>
          <w:p w:rsidR="00B1072D" w:rsidRPr="003343CA" w:rsidRDefault="00B1072D" w:rsidP="00B823E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52" w:type="dxa"/>
            <w:vMerge/>
          </w:tcPr>
          <w:p w:rsidR="00B1072D" w:rsidRPr="003343CA" w:rsidRDefault="00B1072D" w:rsidP="00B1072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252" w:type="dxa"/>
            <w:vMerge/>
          </w:tcPr>
          <w:p w:rsidR="00B1072D" w:rsidRPr="003343CA" w:rsidRDefault="00B1072D" w:rsidP="00B1072D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D473F8" w:rsidRPr="003343CA" w:rsidTr="00D473F8">
        <w:trPr>
          <w:trHeight w:val="415"/>
        </w:trPr>
        <w:tc>
          <w:tcPr>
            <w:tcW w:w="10557" w:type="dxa"/>
            <w:gridSpan w:val="5"/>
          </w:tcPr>
          <w:p w:rsidR="00D473F8" w:rsidRPr="003343CA" w:rsidRDefault="00D473F8" w:rsidP="00D473F8">
            <w:pPr>
              <w:widowControl w:val="0"/>
              <w:jc w:val="both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 xml:space="preserve">Проект № </w:t>
            </w:r>
            <w:r w:rsidR="0027476D">
              <w:rPr>
                <w:sz w:val="22"/>
                <w:szCs w:val="22"/>
                <w:lang w:val="en-US"/>
              </w:rPr>
              <w:t>II</w:t>
            </w:r>
            <w:r w:rsidR="0027476D">
              <w:rPr>
                <w:sz w:val="22"/>
                <w:szCs w:val="22"/>
              </w:rPr>
              <w:t>.</w:t>
            </w:r>
            <w:r w:rsidRPr="003343CA">
              <w:rPr>
                <w:sz w:val="22"/>
                <w:szCs w:val="22"/>
              </w:rPr>
              <w:t xml:space="preserve"> </w:t>
            </w:r>
            <w:r w:rsidR="00E84C01" w:rsidRPr="003343CA">
              <w:rPr>
                <w:sz w:val="22"/>
                <w:szCs w:val="22"/>
              </w:rPr>
              <w:t>АО «Завод промышленных строительных деталей»</w:t>
            </w:r>
          </w:p>
        </w:tc>
      </w:tr>
      <w:tr w:rsidR="00D473F8" w:rsidRPr="003343CA" w:rsidTr="00D473F8">
        <w:trPr>
          <w:trHeight w:val="18"/>
        </w:trPr>
        <w:tc>
          <w:tcPr>
            <w:tcW w:w="563" w:type="dxa"/>
          </w:tcPr>
          <w:p w:rsidR="00D473F8" w:rsidRPr="003343CA" w:rsidRDefault="00D473F8" w:rsidP="00D473F8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1.</w:t>
            </w:r>
          </w:p>
        </w:tc>
        <w:tc>
          <w:tcPr>
            <w:tcW w:w="1971" w:type="dxa"/>
          </w:tcPr>
          <w:p w:rsidR="00D473F8" w:rsidRPr="003343CA" w:rsidRDefault="006F5EF5" w:rsidP="006F5EF5">
            <w:pPr>
              <w:widowControl w:val="0"/>
              <w:jc w:val="both"/>
              <w:rPr>
                <w:sz w:val="22"/>
                <w:szCs w:val="22"/>
              </w:rPr>
            </w:pPr>
            <w:proofErr w:type="spellStart"/>
            <w:r w:rsidRPr="006F5EF5">
              <w:rPr>
                <w:sz w:val="22"/>
                <w:szCs w:val="22"/>
              </w:rPr>
              <w:t>Чиндяскин</w:t>
            </w:r>
            <w:proofErr w:type="spellEnd"/>
            <w:r w:rsidRPr="006F5EF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И.Н.</w:t>
            </w:r>
            <w:r w:rsidRPr="006F5EF5">
              <w:rPr>
                <w:sz w:val="22"/>
                <w:szCs w:val="22"/>
              </w:rPr>
              <w:t xml:space="preserve"> - заместитель генерального директора АО «Завод промышленных строительных деталей».</w:t>
            </w:r>
          </w:p>
        </w:tc>
        <w:tc>
          <w:tcPr>
            <w:tcW w:w="3519" w:type="dxa"/>
          </w:tcPr>
          <w:p w:rsidR="005C69DA" w:rsidRPr="003343CA" w:rsidRDefault="00AE76DF" w:rsidP="00AE76DF">
            <w:pPr>
              <w:widowControl w:val="0"/>
              <w:jc w:val="both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 xml:space="preserve">- о том, что АО «Завод промышленных строительных деталей» ведет строительство жилого дома № 2 в </w:t>
            </w:r>
            <w:proofErr w:type="spellStart"/>
            <w:r w:rsidRPr="003343CA">
              <w:rPr>
                <w:sz w:val="22"/>
                <w:szCs w:val="22"/>
              </w:rPr>
              <w:t>мкр</w:t>
            </w:r>
            <w:proofErr w:type="spellEnd"/>
            <w:r w:rsidRPr="003343CA">
              <w:rPr>
                <w:sz w:val="22"/>
                <w:szCs w:val="22"/>
              </w:rPr>
              <w:t>. ЦЖ.2 со встроенными помещениями общественного назначения, апартаментами и подземной автостоянкой. В связи с тем, что перепад вы</w:t>
            </w:r>
            <w:r w:rsidR="00882FCC" w:rsidRPr="003343CA">
              <w:rPr>
                <w:sz w:val="22"/>
                <w:szCs w:val="22"/>
              </w:rPr>
              <w:t>сот между строящи</w:t>
            </w:r>
            <w:r w:rsidRPr="003343CA">
              <w:rPr>
                <w:sz w:val="22"/>
                <w:szCs w:val="22"/>
              </w:rPr>
              <w:t xml:space="preserve">мся домом и проспектом Набережный составляет 1,8-2 метра, построить </w:t>
            </w:r>
            <w:proofErr w:type="spellStart"/>
            <w:r w:rsidRPr="003343CA">
              <w:rPr>
                <w:sz w:val="22"/>
                <w:szCs w:val="22"/>
              </w:rPr>
              <w:t>самоточную</w:t>
            </w:r>
            <w:proofErr w:type="spellEnd"/>
            <w:r w:rsidRPr="003343CA">
              <w:rPr>
                <w:sz w:val="22"/>
                <w:szCs w:val="22"/>
              </w:rPr>
              <w:t xml:space="preserve"> канализацию</w:t>
            </w:r>
            <w:r w:rsidR="00882FCC" w:rsidRPr="003343CA">
              <w:rPr>
                <w:sz w:val="22"/>
                <w:szCs w:val="22"/>
              </w:rPr>
              <w:t>, в соответствии с техническими условиями</w:t>
            </w:r>
            <w:r w:rsidRPr="003343CA">
              <w:rPr>
                <w:sz w:val="22"/>
                <w:szCs w:val="22"/>
              </w:rPr>
              <w:t xml:space="preserve"> не представляется возможным, </w:t>
            </w:r>
            <w:r w:rsidR="00882FCC" w:rsidRPr="003343CA">
              <w:rPr>
                <w:sz w:val="22"/>
                <w:szCs w:val="22"/>
              </w:rPr>
              <w:t xml:space="preserve">по этой причине </w:t>
            </w:r>
            <w:r w:rsidRPr="003343CA">
              <w:rPr>
                <w:sz w:val="22"/>
                <w:szCs w:val="22"/>
              </w:rPr>
              <w:t xml:space="preserve">возникла необходимость в </w:t>
            </w:r>
            <w:r w:rsidR="00882FCC" w:rsidRPr="003343CA">
              <w:rPr>
                <w:sz w:val="22"/>
                <w:szCs w:val="22"/>
              </w:rPr>
              <w:t>возведении</w:t>
            </w:r>
            <w:r w:rsidRPr="003343CA">
              <w:rPr>
                <w:sz w:val="22"/>
                <w:szCs w:val="22"/>
              </w:rPr>
              <w:t xml:space="preserve"> канализационной насосной станции</w:t>
            </w:r>
            <w:r w:rsidR="00882FCC" w:rsidRPr="003343CA">
              <w:rPr>
                <w:sz w:val="22"/>
                <w:szCs w:val="22"/>
              </w:rPr>
              <w:t xml:space="preserve"> на земельном участке с кадастровым номером 86:10:0101142:182.</w:t>
            </w:r>
            <w:r w:rsidR="006E6C66" w:rsidRPr="003343CA">
              <w:rPr>
                <w:sz w:val="22"/>
                <w:szCs w:val="22"/>
              </w:rPr>
              <w:t xml:space="preserve"> Для этой цели необходимо получить условно разрешенный вид – коммунальное обслуживание (код 3.1).</w:t>
            </w:r>
          </w:p>
          <w:p w:rsidR="00D473F8" w:rsidRPr="003343CA" w:rsidRDefault="00D473F8" w:rsidP="00D473F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252" w:type="dxa"/>
          </w:tcPr>
          <w:p w:rsidR="002430E3" w:rsidRPr="003343CA" w:rsidRDefault="005C69DA" w:rsidP="005C69DA">
            <w:pPr>
              <w:widowControl w:val="0"/>
              <w:rPr>
                <w:sz w:val="22"/>
                <w:szCs w:val="22"/>
                <w:u w:val="single"/>
              </w:rPr>
            </w:pPr>
            <w:r w:rsidRPr="003343CA">
              <w:rPr>
                <w:sz w:val="22"/>
                <w:szCs w:val="22"/>
                <w:u w:val="single"/>
              </w:rPr>
              <w:t xml:space="preserve">Комиссией по градостроительному зонированию с учетом результатов публичных слушаний будет подготовлено заключение, содержащее рекомендации по данному проекту и передано Главе города для принятия решения </w:t>
            </w:r>
            <w:r w:rsidRPr="003343CA">
              <w:rPr>
                <w:sz w:val="22"/>
                <w:szCs w:val="22"/>
                <w:u w:val="single"/>
              </w:rPr>
              <w:br/>
              <w:t xml:space="preserve">о предоставлении такого разрешения или об отказе в предоставлении </w:t>
            </w:r>
          </w:p>
          <w:p w:rsidR="00D473F8" w:rsidRPr="003343CA" w:rsidRDefault="005C69DA" w:rsidP="005C69DA">
            <w:pPr>
              <w:widowControl w:val="0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  <w:u w:val="single"/>
              </w:rPr>
              <w:t>такого разрешения</w:t>
            </w:r>
          </w:p>
        </w:tc>
        <w:tc>
          <w:tcPr>
            <w:tcW w:w="2252" w:type="dxa"/>
          </w:tcPr>
          <w:p w:rsidR="00D473F8" w:rsidRPr="003343CA" w:rsidRDefault="005C69DA" w:rsidP="00D473F8">
            <w:pPr>
              <w:widowControl w:val="0"/>
              <w:jc w:val="both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  <w:u w:val="single"/>
              </w:rPr>
              <w:t xml:space="preserve">Публичные слушания </w:t>
            </w:r>
            <w:r w:rsidRPr="003343CA">
              <w:rPr>
                <w:sz w:val="22"/>
                <w:szCs w:val="22"/>
                <w:u w:val="single"/>
              </w:rPr>
              <w:br/>
              <w:t>по данному проекту состоялись.</w:t>
            </w:r>
          </w:p>
        </w:tc>
      </w:tr>
    </w:tbl>
    <w:p w:rsidR="00D473F8" w:rsidRDefault="000D119A" w:rsidP="0049444A">
      <w:pPr>
        <w:jc w:val="both"/>
        <w:rPr>
          <w:sz w:val="26"/>
          <w:szCs w:val="26"/>
        </w:rPr>
      </w:pPr>
      <w:r w:rsidRPr="002B3EE7">
        <w:rPr>
          <w:sz w:val="26"/>
          <w:szCs w:val="26"/>
        </w:rPr>
        <w:tab/>
      </w:r>
    </w:p>
    <w:p w:rsidR="0001019F" w:rsidRDefault="0001019F" w:rsidP="009D077A">
      <w:pPr>
        <w:ind w:firstLine="709"/>
        <w:jc w:val="both"/>
      </w:pPr>
    </w:p>
    <w:p w:rsidR="0001019F" w:rsidRDefault="0001019F" w:rsidP="009D077A">
      <w:pPr>
        <w:ind w:firstLine="709"/>
        <w:jc w:val="both"/>
      </w:pPr>
    </w:p>
    <w:p w:rsidR="0001019F" w:rsidRDefault="0001019F" w:rsidP="009D077A">
      <w:pPr>
        <w:ind w:firstLine="709"/>
        <w:jc w:val="both"/>
      </w:pPr>
    </w:p>
    <w:p w:rsidR="00D85019" w:rsidRDefault="00D85019" w:rsidP="009D077A">
      <w:pPr>
        <w:ind w:firstLine="709"/>
        <w:jc w:val="both"/>
        <w:rPr>
          <w:rStyle w:val="a5"/>
        </w:rPr>
      </w:pPr>
      <w:r w:rsidRPr="00081419">
        <w:lastRenderedPageBreak/>
        <w:t xml:space="preserve">Подробная запись проведения публичных слушаний размещена </w:t>
      </w:r>
      <w:r w:rsidR="00081419">
        <w:br/>
      </w:r>
      <w:r w:rsidRPr="00081419">
        <w:t>на официально</w:t>
      </w:r>
      <w:r w:rsidR="00081419" w:rsidRPr="00081419">
        <w:t xml:space="preserve">м портале Администрации города </w:t>
      </w:r>
      <w:r w:rsidRPr="00081419">
        <w:t>в разделе - Публичные слушания- Архив видео/аудио трансляций публичных мероприятий</w:t>
      </w:r>
      <w:r w:rsidRPr="00081419">
        <w:rPr>
          <w:sz w:val="26"/>
          <w:szCs w:val="26"/>
        </w:rPr>
        <w:t xml:space="preserve"> </w:t>
      </w:r>
      <w:hyperlink r:id="rId8" w:history="1">
        <w:r w:rsidRPr="00AD75E1">
          <w:rPr>
            <w:rStyle w:val="a5"/>
          </w:rPr>
          <w:t>https://admsurgut.ru/rubric/962/Arhiv-videoaudio--</w:t>
        </w:r>
        <w:proofErr w:type="spellStart"/>
        <w:r w:rsidRPr="00AD75E1">
          <w:rPr>
            <w:rStyle w:val="a5"/>
          </w:rPr>
          <w:t>translyaciy-publichnyh-meropriyatiy</w:t>
        </w:r>
        <w:proofErr w:type="spellEnd"/>
      </w:hyperlink>
    </w:p>
    <w:p w:rsidR="00951A7E" w:rsidRPr="0049444A" w:rsidRDefault="00951A7E" w:rsidP="0049444A">
      <w:pPr>
        <w:jc w:val="both"/>
        <w:rPr>
          <w:sz w:val="26"/>
          <w:szCs w:val="26"/>
        </w:rPr>
      </w:pPr>
    </w:p>
    <w:p w:rsidR="00951A7E" w:rsidRDefault="00951A7E" w:rsidP="00AD75E1">
      <w:pPr>
        <w:ind w:firstLine="709"/>
        <w:jc w:val="both"/>
      </w:pPr>
    </w:p>
    <w:p w:rsidR="00734438" w:rsidRDefault="000D119A" w:rsidP="00AD75E1">
      <w:pPr>
        <w:ind w:firstLine="709"/>
        <w:jc w:val="both"/>
      </w:pPr>
      <w:r w:rsidRPr="00081419">
        <w:t>Приложение: перечень принявших участие в рассмотрении проекта уч</w:t>
      </w:r>
      <w:r w:rsidR="00276608" w:rsidRPr="00081419">
        <w:t xml:space="preserve">астников </w:t>
      </w:r>
      <w:r w:rsidR="00094B49" w:rsidRPr="00081419">
        <w:t xml:space="preserve">публичных слушаний на 1 </w:t>
      </w:r>
      <w:r w:rsidRPr="00081419">
        <w:t>лист</w:t>
      </w:r>
      <w:r w:rsidR="00094B49" w:rsidRPr="00081419">
        <w:t>е</w:t>
      </w:r>
      <w:r w:rsidR="00AD75E1">
        <w:t>.</w:t>
      </w:r>
    </w:p>
    <w:p w:rsidR="00734438" w:rsidRDefault="00734438" w:rsidP="0049444A">
      <w:pPr>
        <w:jc w:val="both"/>
      </w:pPr>
    </w:p>
    <w:p w:rsidR="00734438" w:rsidRDefault="00734438" w:rsidP="0049444A">
      <w:pPr>
        <w:jc w:val="both"/>
      </w:pPr>
    </w:p>
    <w:p w:rsidR="00EF154B" w:rsidRPr="00081419" w:rsidRDefault="00EF154B" w:rsidP="0049444A">
      <w:pPr>
        <w:jc w:val="both"/>
      </w:pPr>
      <w:r w:rsidRPr="00081419">
        <w:t>Сопредседатель комиссии по градостроительному зонированию:</w:t>
      </w:r>
    </w:p>
    <w:p w:rsidR="000D119A" w:rsidRPr="00081419" w:rsidRDefault="00EF154B" w:rsidP="0049444A">
      <w:pPr>
        <w:jc w:val="both"/>
      </w:pPr>
      <w:r w:rsidRPr="00081419">
        <w:t>__________ /</w:t>
      </w:r>
      <w:r w:rsidR="006E6C66" w:rsidRPr="006E6C66">
        <w:t>Сорич И.А.</w:t>
      </w:r>
    </w:p>
    <w:p w:rsidR="00EF154B" w:rsidRPr="00081419" w:rsidRDefault="00EF154B" w:rsidP="0049444A">
      <w:pPr>
        <w:jc w:val="both"/>
      </w:pPr>
    </w:p>
    <w:p w:rsidR="000D119A" w:rsidRPr="00081419" w:rsidRDefault="000D119A" w:rsidP="0049444A">
      <w:pPr>
        <w:jc w:val="both"/>
      </w:pPr>
      <w:r w:rsidRPr="00081419">
        <w:t>Секретарь</w:t>
      </w:r>
      <w:r w:rsidR="00276608" w:rsidRPr="00081419">
        <w:t xml:space="preserve"> публичных слушаний</w:t>
      </w:r>
      <w:r w:rsidRPr="00081419">
        <w:t>:</w:t>
      </w:r>
    </w:p>
    <w:p w:rsidR="000D119A" w:rsidRPr="00081419" w:rsidRDefault="000D119A" w:rsidP="0049444A">
      <w:pPr>
        <w:jc w:val="both"/>
      </w:pPr>
    </w:p>
    <w:p w:rsidR="00087A21" w:rsidRPr="00081419" w:rsidRDefault="00557F76" w:rsidP="0049444A">
      <w:pPr>
        <w:jc w:val="both"/>
      </w:pPr>
      <w:r w:rsidRPr="00081419">
        <w:t>_________</w:t>
      </w:r>
      <w:r w:rsidR="00E76B67" w:rsidRPr="00081419">
        <w:t xml:space="preserve"> </w:t>
      </w:r>
      <w:r w:rsidRPr="00081419">
        <w:t>/</w:t>
      </w:r>
      <w:r w:rsidR="000429B5">
        <w:t>Яцик О.С.</w:t>
      </w:r>
    </w:p>
    <w:sectPr w:rsidR="00087A21" w:rsidRPr="00081419" w:rsidSect="0049444A">
      <w:footerReference w:type="default" r:id="rId9"/>
      <w:pgSz w:w="11906" w:h="16838"/>
      <w:pgMar w:top="568" w:right="707" w:bottom="709" w:left="851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B67" w:rsidRDefault="00E76B67" w:rsidP="00E76B67">
      <w:r>
        <w:separator/>
      </w:r>
    </w:p>
  </w:endnote>
  <w:endnote w:type="continuationSeparator" w:id="0">
    <w:p w:rsidR="00E76B67" w:rsidRDefault="00E76B67" w:rsidP="00E7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011217920"/>
      <w:docPartObj>
        <w:docPartGallery w:val="Page Numbers (Bottom of Page)"/>
        <w:docPartUnique/>
      </w:docPartObj>
    </w:sdtPr>
    <w:sdtEndPr/>
    <w:sdtContent>
      <w:p w:rsidR="00E76B67" w:rsidRPr="00AD75E1" w:rsidRDefault="00E76B67" w:rsidP="00AD75E1">
        <w:pPr>
          <w:pStyle w:val="ad"/>
          <w:jc w:val="center"/>
          <w:rPr>
            <w:sz w:val="20"/>
            <w:szCs w:val="20"/>
          </w:rPr>
        </w:pPr>
        <w:r w:rsidRPr="00AD75E1">
          <w:rPr>
            <w:sz w:val="20"/>
            <w:szCs w:val="20"/>
          </w:rPr>
          <w:fldChar w:fldCharType="begin"/>
        </w:r>
        <w:r w:rsidRPr="00AD75E1">
          <w:rPr>
            <w:sz w:val="20"/>
            <w:szCs w:val="20"/>
          </w:rPr>
          <w:instrText>PAGE   \* MERGEFORMAT</w:instrText>
        </w:r>
        <w:r w:rsidRPr="00AD75E1">
          <w:rPr>
            <w:sz w:val="20"/>
            <w:szCs w:val="20"/>
          </w:rPr>
          <w:fldChar w:fldCharType="separate"/>
        </w:r>
        <w:r w:rsidR="001B73E0">
          <w:rPr>
            <w:noProof/>
            <w:sz w:val="20"/>
            <w:szCs w:val="20"/>
          </w:rPr>
          <w:t>5</w:t>
        </w:r>
        <w:r w:rsidRPr="00AD75E1">
          <w:rPr>
            <w:sz w:val="20"/>
            <w:szCs w:val="20"/>
          </w:rPr>
          <w:fldChar w:fldCharType="end"/>
        </w:r>
      </w:p>
    </w:sdtContent>
  </w:sdt>
  <w:p w:rsidR="00E76B67" w:rsidRDefault="00E76B6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B67" w:rsidRDefault="00E76B67" w:rsidP="00E76B67">
      <w:r>
        <w:separator/>
      </w:r>
    </w:p>
  </w:footnote>
  <w:footnote w:type="continuationSeparator" w:id="0">
    <w:p w:rsidR="00E76B67" w:rsidRDefault="00E76B67" w:rsidP="00E76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C2C78FB"/>
    <w:multiLevelType w:val="hybridMultilevel"/>
    <w:tmpl w:val="94122130"/>
    <w:lvl w:ilvl="0" w:tplc="ED0C69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8518AE"/>
    <w:multiLevelType w:val="hybridMultilevel"/>
    <w:tmpl w:val="E8581CEA"/>
    <w:lvl w:ilvl="0" w:tplc="9C10A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CD330E1"/>
    <w:multiLevelType w:val="hybridMultilevel"/>
    <w:tmpl w:val="6152086C"/>
    <w:lvl w:ilvl="0" w:tplc="876226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9A"/>
    <w:rsid w:val="0001019F"/>
    <w:rsid w:val="000429B5"/>
    <w:rsid w:val="0004314D"/>
    <w:rsid w:val="000744CD"/>
    <w:rsid w:val="0007655E"/>
    <w:rsid w:val="00081419"/>
    <w:rsid w:val="00083792"/>
    <w:rsid w:val="00087A21"/>
    <w:rsid w:val="00094B49"/>
    <w:rsid w:val="00097330"/>
    <w:rsid w:val="000A113D"/>
    <w:rsid w:val="000B6FF0"/>
    <w:rsid w:val="000D119A"/>
    <w:rsid w:val="00107888"/>
    <w:rsid w:val="00137F05"/>
    <w:rsid w:val="001477F5"/>
    <w:rsid w:val="00181ED9"/>
    <w:rsid w:val="00181EE5"/>
    <w:rsid w:val="001931E1"/>
    <w:rsid w:val="001961D3"/>
    <w:rsid w:val="001B4F5F"/>
    <w:rsid w:val="001B73E0"/>
    <w:rsid w:val="001F4772"/>
    <w:rsid w:val="001F5842"/>
    <w:rsid w:val="0020061C"/>
    <w:rsid w:val="0022519D"/>
    <w:rsid w:val="00236084"/>
    <w:rsid w:val="002430E3"/>
    <w:rsid w:val="002731FA"/>
    <w:rsid w:val="0027476D"/>
    <w:rsid w:val="00276608"/>
    <w:rsid w:val="00282DF7"/>
    <w:rsid w:val="002B3EE7"/>
    <w:rsid w:val="002B4E9D"/>
    <w:rsid w:val="002C0F56"/>
    <w:rsid w:val="00305A93"/>
    <w:rsid w:val="003343CA"/>
    <w:rsid w:val="0033731B"/>
    <w:rsid w:val="0033748B"/>
    <w:rsid w:val="00340634"/>
    <w:rsid w:val="0035509B"/>
    <w:rsid w:val="00357E72"/>
    <w:rsid w:val="003A7EC2"/>
    <w:rsid w:val="003B394C"/>
    <w:rsid w:val="003C0535"/>
    <w:rsid w:val="003C1661"/>
    <w:rsid w:val="003D42C1"/>
    <w:rsid w:val="003E3AB4"/>
    <w:rsid w:val="003F1BED"/>
    <w:rsid w:val="004010DB"/>
    <w:rsid w:val="00446FA9"/>
    <w:rsid w:val="004558DB"/>
    <w:rsid w:val="00460C78"/>
    <w:rsid w:val="00476F3B"/>
    <w:rsid w:val="004925D1"/>
    <w:rsid w:val="0049444A"/>
    <w:rsid w:val="004A5795"/>
    <w:rsid w:val="004A6AD8"/>
    <w:rsid w:val="004B4892"/>
    <w:rsid w:val="004B5AE1"/>
    <w:rsid w:val="004B710F"/>
    <w:rsid w:val="004D070D"/>
    <w:rsid w:val="004D609A"/>
    <w:rsid w:val="005048C6"/>
    <w:rsid w:val="00507049"/>
    <w:rsid w:val="005071FC"/>
    <w:rsid w:val="005121A8"/>
    <w:rsid w:val="00530F94"/>
    <w:rsid w:val="00532CC6"/>
    <w:rsid w:val="00535FE6"/>
    <w:rsid w:val="00557F76"/>
    <w:rsid w:val="00560038"/>
    <w:rsid w:val="005A10A0"/>
    <w:rsid w:val="005A299B"/>
    <w:rsid w:val="005C2AED"/>
    <w:rsid w:val="005C511E"/>
    <w:rsid w:val="005C69DA"/>
    <w:rsid w:val="005E3610"/>
    <w:rsid w:val="005F24FB"/>
    <w:rsid w:val="0062030C"/>
    <w:rsid w:val="00620BFD"/>
    <w:rsid w:val="00623A18"/>
    <w:rsid w:val="0064307D"/>
    <w:rsid w:val="00657FAC"/>
    <w:rsid w:val="006709D0"/>
    <w:rsid w:val="006874EE"/>
    <w:rsid w:val="006C022D"/>
    <w:rsid w:val="006C0DAF"/>
    <w:rsid w:val="006D6CD4"/>
    <w:rsid w:val="006E33BF"/>
    <w:rsid w:val="006E6C66"/>
    <w:rsid w:val="006F5EF5"/>
    <w:rsid w:val="00701DB7"/>
    <w:rsid w:val="007165FB"/>
    <w:rsid w:val="00734438"/>
    <w:rsid w:val="00754C30"/>
    <w:rsid w:val="0076568E"/>
    <w:rsid w:val="007873F3"/>
    <w:rsid w:val="007C205D"/>
    <w:rsid w:val="007E26D0"/>
    <w:rsid w:val="007F4FD9"/>
    <w:rsid w:val="007F7F05"/>
    <w:rsid w:val="00815C8B"/>
    <w:rsid w:val="008477C2"/>
    <w:rsid w:val="0086007C"/>
    <w:rsid w:val="0088069E"/>
    <w:rsid w:val="00882FCC"/>
    <w:rsid w:val="0088568E"/>
    <w:rsid w:val="0089342A"/>
    <w:rsid w:val="008A05C8"/>
    <w:rsid w:val="008A5912"/>
    <w:rsid w:val="008C1862"/>
    <w:rsid w:val="008F6743"/>
    <w:rsid w:val="008F78A6"/>
    <w:rsid w:val="00951A7E"/>
    <w:rsid w:val="00951B4A"/>
    <w:rsid w:val="00951E03"/>
    <w:rsid w:val="00980279"/>
    <w:rsid w:val="009B09FE"/>
    <w:rsid w:val="009D077A"/>
    <w:rsid w:val="00A0378F"/>
    <w:rsid w:val="00A3363E"/>
    <w:rsid w:val="00A375B0"/>
    <w:rsid w:val="00A41534"/>
    <w:rsid w:val="00A533B0"/>
    <w:rsid w:val="00AA329E"/>
    <w:rsid w:val="00AA6D41"/>
    <w:rsid w:val="00AB40E3"/>
    <w:rsid w:val="00AB4E49"/>
    <w:rsid w:val="00AD67A1"/>
    <w:rsid w:val="00AD6934"/>
    <w:rsid w:val="00AD75E1"/>
    <w:rsid w:val="00AE474F"/>
    <w:rsid w:val="00AE529A"/>
    <w:rsid w:val="00AE76DF"/>
    <w:rsid w:val="00AE7789"/>
    <w:rsid w:val="00B0700F"/>
    <w:rsid w:val="00B1072D"/>
    <w:rsid w:val="00B166CD"/>
    <w:rsid w:val="00B2152E"/>
    <w:rsid w:val="00B34D9F"/>
    <w:rsid w:val="00B355B3"/>
    <w:rsid w:val="00B3747F"/>
    <w:rsid w:val="00B44309"/>
    <w:rsid w:val="00B45ABB"/>
    <w:rsid w:val="00B60436"/>
    <w:rsid w:val="00B6046C"/>
    <w:rsid w:val="00B80823"/>
    <w:rsid w:val="00B823EB"/>
    <w:rsid w:val="00B90000"/>
    <w:rsid w:val="00BB0CF2"/>
    <w:rsid w:val="00BB2811"/>
    <w:rsid w:val="00BC5016"/>
    <w:rsid w:val="00BD2561"/>
    <w:rsid w:val="00BD5D71"/>
    <w:rsid w:val="00BF7A2B"/>
    <w:rsid w:val="00C06CAE"/>
    <w:rsid w:val="00C11F29"/>
    <w:rsid w:val="00C244EB"/>
    <w:rsid w:val="00C24E64"/>
    <w:rsid w:val="00C722A1"/>
    <w:rsid w:val="00C73604"/>
    <w:rsid w:val="00C74904"/>
    <w:rsid w:val="00C85353"/>
    <w:rsid w:val="00C862D1"/>
    <w:rsid w:val="00CA5BF0"/>
    <w:rsid w:val="00CB0515"/>
    <w:rsid w:val="00CB0F74"/>
    <w:rsid w:val="00CD3409"/>
    <w:rsid w:val="00CD3F98"/>
    <w:rsid w:val="00D01CC4"/>
    <w:rsid w:val="00D30A65"/>
    <w:rsid w:val="00D32543"/>
    <w:rsid w:val="00D473F8"/>
    <w:rsid w:val="00D505FD"/>
    <w:rsid w:val="00D56691"/>
    <w:rsid w:val="00D65D07"/>
    <w:rsid w:val="00D67B75"/>
    <w:rsid w:val="00D83C00"/>
    <w:rsid w:val="00D85019"/>
    <w:rsid w:val="00D8755A"/>
    <w:rsid w:val="00D973F7"/>
    <w:rsid w:val="00DD1111"/>
    <w:rsid w:val="00E02005"/>
    <w:rsid w:val="00E57940"/>
    <w:rsid w:val="00E71559"/>
    <w:rsid w:val="00E76B67"/>
    <w:rsid w:val="00E822F7"/>
    <w:rsid w:val="00E84C01"/>
    <w:rsid w:val="00E8739D"/>
    <w:rsid w:val="00E8791F"/>
    <w:rsid w:val="00E87CB1"/>
    <w:rsid w:val="00E91736"/>
    <w:rsid w:val="00EB2C30"/>
    <w:rsid w:val="00EE70F2"/>
    <w:rsid w:val="00EF154B"/>
    <w:rsid w:val="00EF3FCA"/>
    <w:rsid w:val="00EF7668"/>
    <w:rsid w:val="00F00764"/>
    <w:rsid w:val="00F032F0"/>
    <w:rsid w:val="00F05D13"/>
    <w:rsid w:val="00F112ED"/>
    <w:rsid w:val="00F43BA2"/>
    <w:rsid w:val="00F56F58"/>
    <w:rsid w:val="00F95794"/>
    <w:rsid w:val="00FD130E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C1E9180"/>
  <w15:chartTrackingRefBased/>
  <w15:docId w15:val="{F379DAA2-93DD-4159-8CE2-690D589D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19A"/>
    <w:pPr>
      <w:suppressAutoHyphens/>
      <w:spacing w:after="0" w:line="240" w:lineRule="auto"/>
    </w:pPr>
    <w:rPr>
      <w:rFonts w:eastAsia="Times New Roman"/>
      <w:lang w:eastAsia="zh-CN"/>
    </w:rPr>
  </w:style>
  <w:style w:type="paragraph" w:styleId="1">
    <w:name w:val="heading 1"/>
    <w:basedOn w:val="a"/>
    <w:next w:val="a"/>
    <w:link w:val="10"/>
    <w:qFormat/>
    <w:rsid w:val="000B6FF0"/>
    <w:pPr>
      <w:keepNext/>
      <w:suppressAutoHyphens w:val="0"/>
      <w:outlineLvl w:val="0"/>
    </w:pPr>
    <w:rPr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rsid w:val="000D119A"/>
    <w:rPr>
      <w:sz w:val="24"/>
    </w:rPr>
  </w:style>
  <w:style w:type="paragraph" w:styleId="a4">
    <w:name w:val="List Paragraph"/>
    <w:basedOn w:val="a"/>
    <w:uiPriority w:val="34"/>
    <w:qFormat/>
    <w:rsid w:val="008F78A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E529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443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4309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No Spacing"/>
    <w:aliases w:val="Кр. строка"/>
    <w:link w:val="a9"/>
    <w:uiPriority w:val="1"/>
    <w:qFormat/>
    <w:rsid w:val="00446FA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Без интервала Знак"/>
    <w:aliases w:val="Кр. строка Знак"/>
    <w:link w:val="a8"/>
    <w:uiPriority w:val="1"/>
    <w:rsid w:val="00446FA9"/>
    <w:rPr>
      <w:rFonts w:eastAsia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B3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B6FF0"/>
    <w:rPr>
      <w:rFonts w:eastAsia="Times New Roman"/>
      <w:b/>
      <w:bCs/>
      <w:sz w:val="20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76B67"/>
    <w:rPr>
      <w:rFonts w:eastAsia="Times New Roman"/>
      <w:lang w:eastAsia="zh-CN"/>
    </w:rPr>
  </w:style>
  <w:style w:type="paragraph" w:styleId="ad">
    <w:name w:val="footer"/>
    <w:basedOn w:val="a"/>
    <w:link w:val="ae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76B67"/>
    <w:rPr>
      <w:rFonts w:eastAsia="Times New Roman"/>
      <w:lang w:eastAsia="zh-CN"/>
    </w:rPr>
  </w:style>
  <w:style w:type="character" w:styleId="af">
    <w:name w:val="FollowedHyperlink"/>
    <w:basedOn w:val="a0"/>
    <w:uiPriority w:val="99"/>
    <w:semiHidden/>
    <w:unhideWhenUsed/>
    <w:rsid w:val="00AD75E1"/>
    <w:rPr>
      <w:color w:val="954F72" w:themeColor="followedHyperlink"/>
      <w:u w:val="single"/>
    </w:rPr>
  </w:style>
  <w:style w:type="character" w:styleId="af0">
    <w:name w:val="line number"/>
    <w:basedOn w:val="a0"/>
    <w:uiPriority w:val="99"/>
    <w:semiHidden/>
    <w:unhideWhenUsed/>
    <w:rsid w:val="00AD75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surgut.ru/rubric/962/Arhiv-videoaudio--translyaciy-publichnyh-meropriyati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42A96-8E8C-48AC-859D-D9D6E60D0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2317</TotalTime>
  <Pages>5</Pages>
  <Words>1295</Words>
  <Characters>7385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Ахмедова Айшан Мобил кызы</dc:creator>
  <cp:keywords/>
  <dc:description/>
  <cp:lastModifiedBy>Боровская Нелли Артуровна</cp:lastModifiedBy>
  <cp:revision>165</cp:revision>
  <cp:lastPrinted>2024-08-13T06:11:00Z</cp:lastPrinted>
  <dcterms:created xsi:type="dcterms:W3CDTF">2024-04-03T06:52:00Z</dcterms:created>
  <dcterms:modified xsi:type="dcterms:W3CDTF">2024-08-13T06:12:00Z</dcterms:modified>
</cp:coreProperties>
</file>